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57C" w:rsidRPr="0090257C" w:rsidRDefault="0090257C" w:rsidP="0090257C">
      <w:pPr>
        <w:tabs>
          <w:tab w:val="left" w:pos="1134"/>
          <w:tab w:val="left" w:pos="1418"/>
        </w:tabs>
        <w:suppressAutoHyphens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Краевое государственное бюджетное </w:t>
      </w:r>
    </w:p>
    <w:p w:rsidR="0090257C" w:rsidRPr="0090257C" w:rsidRDefault="0090257C" w:rsidP="0090257C">
      <w:pPr>
        <w:tabs>
          <w:tab w:val="left" w:pos="1134"/>
          <w:tab w:val="left" w:pos="1418"/>
        </w:tabs>
        <w:suppressAutoHyphens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профессиональное образовательное учреждение </w:t>
      </w:r>
    </w:p>
    <w:p w:rsidR="0090257C" w:rsidRPr="0090257C" w:rsidRDefault="0090257C" w:rsidP="0090257C">
      <w:pPr>
        <w:tabs>
          <w:tab w:val="left" w:pos="1134"/>
          <w:tab w:val="left" w:pos="1418"/>
        </w:tabs>
        <w:suppressAutoHyphens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«Балахтинский аграрный техникум»</w:t>
      </w:r>
    </w:p>
    <w:p w:rsidR="0090257C" w:rsidRPr="0090257C" w:rsidRDefault="0090257C" w:rsidP="0090257C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:rsidR="0090257C" w:rsidRPr="0090257C" w:rsidRDefault="0090257C" w:rsidP="0090257C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tbl>
      <w:tblPr>
        <w:tblpPr w:leftFromText="180" w:rightFromText="180" w:vertAnchor="text" w:horzAnchor="margin" w:tblpXSpec="center" w:tblpY="71"/>
        <w:tblW w:w="11056" w:type="dxa"/>
        <w:tblLook w:val="04A0"/>
      </w:tblPr>
      <w:tblGrid>
        <w:gridCol w:w="3261"/>
        <w:gridCol w:w="3827"/>
        <w:gridCol w:w="3968"/>
      </w:tblGrid>
      <w:tr w:rsidR="0090257C" w:rsidRPr="0090257C" w:rsidTr="0090257C">
        <w:tc>
          <w:tcPr>
            <w:tcW w:w="3261" w:type="dxa"/>
            <w:hideMark/>
          </w:tcPr>
          <w:p w:rsidR="0090257C" w:rsidRPr="0090257C" w:rsidRDefault="0090257C" w:rsidP="0090257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Рассмотрено </w:t>
            </w: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</w:t>
            </w:r>
          </w:p>
          <w:p w:rsidR="0090257C" w:rsidRPr="0090257C" w:rsidRDefault="0090257C" w:rsidP="0090257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МК преподавателей   </w:t>
            </w:r>
          </w:p>
          <w:p w:rsidR="0090257C" w:rsidRPr="0090257C" w:rsidRDefault="0090257C" w:rsidP="0090257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протокол № ______ </w:t>
            </w:r>
          </w:p>
          <w:p w:rsidR="0090257C" w:rsidRPr="0090257C" w:rsidRDefault="0090257C" w:rsidP="0090257C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«___» ________20__г. </w:t>
            </w:r>
          </w:p>
          <w:p w:rsidR="0090257C" w:rsidRPr="0090257C" w:rsidRDefault="0090257C" w:rsidP="0090257C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Варочкин М.А._______                                                                 </w:t>
            </w:r>
          </w:p>
        </w:tc>
        <w:tc>
          <w:tcPr>
            <w:tcW w:w="3827" w:type="dxa"/>
            <w:hideMark/>
          </w:tcPr>
          <w:p w:rsidR="0090257C" w:rsidRPr="0090257C" w:rsidRDefault="0090257C" w:rsidP="0090257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Согласовано</w:t>
            </w:r>
          </w:p>
          <w:p w:rsidR="0090257C" w:rsidRPr="0090257C" w:rsidRDefault="0090257C" w:rsidP="0090257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зам. директора по </w:t>
            </w:r>
            <w:proofErr w:type="gramStart"/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УПР</w:t>
            </w:r>
            <w:proofErr w:type="gramEnd"/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</w:t>
            </w:r>
          </w:p>
          <w:p w:rsidR="0090257C" w:rsidRPr="0090257C" w:rsidRDefault="0090257C" w:rsidP="0090257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Куклин И.В._________</w:t>
            </w:r>
          </w:p>
          <w:p w:rsidR="0090257C" w:rsidRPr="0090257C" w:rsidRDefault="0090257C" w:rsidP="0090257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«___» ________20__г.                                            </w:t>
            </w:r>
          </w:p>
        </w:tc>
        <w:tc>
          <w:tcPr>
            <w:tcW w:w="3968" w:type="dxa"/>
            <w:hideMark/>
          </w:tcPr>
          <w:p w:rsidR="0090257C" w:rsidRPr="0090257C" w:rsidRDefault="0090257C" w:rsidP="0090257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Утверждаю</w:t>
            </w:r>
          </w:p>
          <w:p w:rsidR="0090257C" w:rsidRPr="0090257C" w:rsidRDefault="0090257C" w:rsidP="0090257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директор КГБ ПОУ «Балахтинский аграрный техникум»</w:t>
            </w:r>
          </w:p>
          <w:p w:rsidR="0090257C" w:rsidRPr="0090257C" w:rsidRDefault="0090257C" w:rsidP="0090257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Анисимов В.П.___________</w:t>
            </w:r>
          </w:p>
          <w:p w:rsidR="0090257C" w:rsidRPr="0090257C" w:rsidRDefault="0090257C" w:rsidP="0090257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приказ № ________ </w:t>
            </w:r>
          </w:p>
          <w:p w:rsidR="0090257C" w:rsidRPr="0090257C" w:rsidRDefault="0090257C" w:rsidP="0090257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«___» ________20__г.</w:t>
            </w:r>
          </w:p>
        </w:tc>
      </w:tr>
    </w:tbl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РАБОЧАЯ ПРОГРАММА ДИСЦИПЛИНЫ</w:t>
      </w: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 w:bidi="he-IL"/>
        </w:rPr>
        <w:t>ОУД.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 w:bidi="he-IL"/>
        </w:rPr>
        <w:t>14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ar-SA" w:bidi="he-IL"/>
        </w:rPr>
        <w:t xml:space="preserve"> </w:t>
      </w: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</w:t>
      </w: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ОЛОГИЯ»</w:t>
      </w: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ar-SA"/>
        </w:rPr>
        <w:t>По профессии:</w:t>
      </w:r>
    </w:p>
    <w:p w:rsidR="00FC1194" w:rsidRPr="0090257C" w:rsidRDefault="00FC1194" w:rsidP="009025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C1194" w:rsidRPr="00FC1194" w:rsidRDefault="00FC1194" w:rsidP="00FC119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C1194">
        <w:rPr>
          <w:rFonts w:ascii="Times New Roman" w:eastAsia="Times New Roman" w:hAnsi="Times New Roman" w:cs="Times New Roman"/>
          <w:sz w:val="28"/>
          <w:szCs w:val="28"/>
          <w:lang w:eastAsia="ar-SA"/>
        </w:rPr>
        <w:t>35.01.15 «Электромонтёр по ремонту и обслуживанию электрооборудования в сельскохозяйственном  производстве»</w:t>
      </w: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</w:pPr>
    </w:p>
    <w:p w:rsidR="0090257C" w:rsidRPr="0090257C" w:rsidRDefault="00FF6A62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  <w:t xml:space="preserve">Группа </w:t>
      </w:r>
      <w:r w:rsidR="00FC1194"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  <w:t>163</w:t>
      </w: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Составитель: Варочкин М.А.                                                                                          </w:t>
      </w: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257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</w:t>
      </w: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257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Балахта 2015 </w:t>
      </w: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sz w:val="24"/>
          <w:szCs w:val="24"/>
          <w:lang w:eastAsia="ar-SA"/>
        </w:rPr>
        <w:br w:type="page"/>
      </w: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СОДЕРЖАНИЕ</w:t>
      </w: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9896" w:type="dxa"/>
        <w:tblInd w:w="-743" w:type="dxa"/>
        <w:tblLook w:val="04A0"/>
      </w:tblPr>
      <w:tblGrid>
        <w:gridCol w:w="9896"/>
      </w:tblGrid>
      <w:tr w:rsidR="0090257C" w:rsidRPr="0090257C" w:rsidTr="00D31FA1">
        <w:tc>
          <w:tcPr>
            <w:tcW w:w="9896" w:type="dxa"/>
          </w:tcPr>
          <w:p w:rsidR="0090257C" w:rsidRPr="0090257C" w:rsidRDefault="0090257C" w:rsidP="0090257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0257C" w:rsidRPr="0090257C" w:rsidTr="00D31FA1">
        <w:tc>
          <w:tcPr>
            <w:tcW w:w="9896" w:type="dxa"/>
          </w:tcPr>
          <w:p w:rsidR="0090257C" w:rsidRPr="0090257C" w:rsidRDefault="0090257C" w:rsidP="000346C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Пояснительная записка</w:t>
            </w:r>
          </w:p>
        </w:tc>
      </w:tr>
      <w:tr w:rsidR="0090257C" w:rsidRPr="0090257C" w:rsidTr="00D31FA1">
        <w:tc>
          <w:tcPr>
            <w:tcW w:w="9896" w:type="dxa"/>
          </w:tcPr>
          <w:p w:rsidR="0090257C" w:rsidRPr="0090257C" w:rsidRDefault="0090257C" w:rsidP="000346C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Тематический план</w:t>
            </w:r>
          </w:p>
        </w:tc>
      </w:tr>
      <w:tr w:rsidR="0090257C" w:rsidRPr="0090257C" w:rsidTr="00D31FA1">
        <w:tc>
          <w:tcPr>
            <w:tcW w:w="9896" w:type="dxa"/>
          </w:tcPr>
          <w:p w:rsidR="0090257C" w:rsidRPr="0090257C" w:rsidRDefault="0090257C" w:rsidP="000346C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Содержание дисциплины</w:t>
            </w:r>
          </w:p>
        </w:tc>
      </w:tr>
      <w:tr w:rsidR="0090257C" w:rsidRPr="0090257C" w:rsidTr="00D31FA1">
        <w:tc>
          <w:tcPr>
            <w:tcW w:w="9896" w:type="dxa"/>
          </w:tcPr>
          <w:p w:rsidR="0090257C" w:rsidRPr="0090257C" w:rsidRDefault="0090257C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Введение</w:t>
            </w:r>
          </w:p>
        </w:tc>
      </w:tr>
      <w:tr w:rsidR="0090257C" w:rsidRPr="0090257C" w:rsidTr="00D31FA1">
        <w:tc>
          <w:tcPr>
            <w:tcW w:w="9896" w:type="dxa"/>
          </w:tcPr>
          <w:p w:rsidR="0090257C" w:rsidRPr="0090257C" w:rsidRDefault="0090257C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Раздел 1.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Экология как научная дисциплина</w:t>
            </w:r>
          </w:p>
        </w:tc>
      </w:tr>
      <w:tr w:rsidR="0090257C" w:rsidRPr="0090257C" w:rsidTr="00D31FA1">
        <w:tc>
          <w:tcPr>
            <w:tcW w:w="9896" w:type="dxa"/>
          </w:tcPr>
          <w:p w:rsidR="0090257C" w:rsidRPr="0090257C" w:rsidRDefault="0090257C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Раздел 2.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Среда обитания человека и экологическая безопасность</w:t>
            </w:r>
          </w:p>
        </w:tc>
      </w:tr>
      <w:tr w:rsidR="0090257C" w:rsidRPr="0090257C" w:rsidTr="00D31FA1">
        <w:tc>
          <w:tcPr>
            <w:tcW w:w="9896" w:type="dxa"/>
          </w:tcPr>
          <w:p w:rsidR="0090257C" w:rsidRPr="0090257C" w:rsidRDefault="0090257C" w:rsidP="00902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Раздел 3. Концепция устойчивого развития</w:t>
            </w:r>
          </w:p>
        </w:tc>
      </w:tr>
      <w:tr w:rsidR="0090257C" w:rsidRPr="0090257C" w:rsidTr="00D31FA1">
        <w:tc>
          <w:tcPr>
            <w:tcW w:w="9896" w:type="dxa"/>
          </w:tcPr>
          <w:p w:rsidR="0090257C" w:rsidRPr="0090257C" w:rsidRDefault="0090257C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Раздел 4.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Охрана природы</w:t>
            </w:r>
          </w:p>
        </w:tc>
      </w:tr>
      <w:tr w:rsidR="0090257C" w:rsidRPr="0090257C" w:rsidTr="00D31FA1">
        <w:tc>
          <w:tcPr>
            <w:tcW w:w="9896" w:type="dxa"/>
          </w:tcPr>
          <w:p w:rsidR="0090257C" w:rsidRPr="0090257C" w:rsidRDefault="0090257C" w:rsidP="000346C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Примерные </w:t>
            </w:r>
            <w:r w:rsidR="000346C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вопросы</w:t>
            </w: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для проведения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дифференцированного зачёта</w:t>
            </w:r>
          </w:p>
        </w:tc>
      </w:tr>
      <w:tr w:rsidR="0090257C" w:rsidRPr="0090257C" w:rsidTr="00D31FA1">
        <w:tc>
          <w:tcPr>
            <w:tcW w:w="9896" w:type="dxa"/>
          </w:tcPr>
          <w:p w:rsidR="0090257C" w:rsidRPr="0090257C" w:rsidRDefault="0090257C" w:rsidP="000346C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Виды внеаудиторной самостоятельной работы</w:t>
            </w:r>
          </w:p>
        </w:tc>
      </w:tr>
      <w:tr w:rsidR="0090257C" w:rsidRPr="0090257C" w:rsidTr="00D31FA1">
        <w:tc>
          <w:tcPr>
            <w:tcW w:w="9896" w:type="dxa"/>
          </w:tcPr>
          <w:p w:rsidR="0090257C" w:rsidRPr="0090257C" w:rsidRDefault="0090257C" w:rsidP="000346C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Требования к результатам обучения</w:t>
            </w:r>
          </w:p>
        </w:tc>
      </w:tr>
      <w:tr w:rsidR="0090257C" w:rsidRPr="0090257C" w:rsidTr="00D31FA1">
        <w:tc>
          <w:tcPr>
            <w:tcW w:w="9896" w:type="dxa"/>
          </w:tcPr>
          <w:p w:rsidR="0090257C" w:rsidRPr="0090257C" w:rsidRDefault="0090257C" w:rsidP="000346C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Рекомендуемая литература</w:t>
            </w:r>
          </w:p>
        </w:tc>
      </w:tr>
    </w:tbl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  <w:sectPr w:rsidR="0090257C" w:rsidRPr="0090257C" w:rsidSect="0090257C">
          <w:headerReference w:type="even" r:id="rId7"/>
          <w:footerReference w:type="even" r:id="rId8"/>
          <w:footerReference w:type="default" r:id="rId9"/>
          <w:pgSz w:w="11906" w:h="16838"/>
          <w:pgMar w:top="1418" w:right="1134" w:bottom="1134" w:left="1701" w:header="720" w:footer="720" w:gutter="0"/>
          <w:cols w:space="708"/>
          <w:titlePg/>
          <w:docGrid w:linePitch="360"/>
        </w:sect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1. ПОЯСНИТЕЛЬНАЯ ЗАПИСКА</w:t>
      </w: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 рабочей программе по дисциплине ОУД.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14</w:t>
      </w: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«Эк</w:t>
      </w: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ология»</w:t>
      </w: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Программа учебной дисциплины «Эк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ar-SA"/>
        </w:rPr>
        <w:t>ология»  составлена на основе примерной программы для профессий СПО</w:t>
      </w:r>
      <w:r w:rsidRPr="0090257C"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  <w:t xml:space="preserve"> 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ar-SA"/>
        </w:rPr>
        <w:t>Министерства образования и науки Федерального института развития образования (протокол № 3 от 21 июля 2015 г.) и учебного плана КГБ ПОУ «Балахтинский аграрный техникум», утвержденного 31.08.2015 года на методической комиссии преподавателей протокол № 16 от 31.08.2015 года.</w:t>
      </w:r>
    </w:p>
    <w:p w:rsidR="0090257C" w:rsidRPr="0090257C" w:rsidRDefault="0090257C" w:rsidP="009025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общеобразовательной учебной дисциплины «Экология» предназначена для изучения основных вопросов экологии в профессиональных образовательных ор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ванных рабочих, служащих, специалистов среднего звена.</w:t>
      </w:r>
    </w:p>
    <w:p w:rsidR="0090257C" w:rsidRPr="0090257C" w:rsidRDefault="0090257C" w:rsidP="009025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«Экология», в соответствии с Рекомендациями по организации получения среднего общего образования в пределах освоения образовательных программ среднего профес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</w:t>
      </w:r>
      <w:proofErr w:type="gramEnd"/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политики в сфере подготовки рабочих кадров и ДПО </w:t>
      </w:r>
      <w:proofErr w:type="spellStart"/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17.03.2015 № 06-259).</w:t>
      </w:r>
    </w:p>
    <w:p w:rsidR="0090257C" w:rsidRPr="0090257C" w:rsidRDefault="0090257C" w:rsidP="009025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программы «Экология» направлено на достижение следующих </w:t>
      </w:r>
      <w:r w:rsidRPr="009025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целей:</w:t>
      </w:r>
    </w:p>
    <w:p w:rsidR="0090257C" w:rsidRPr="0090257C" w:rsidRDefault="0090257C" w:rsidP="009025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получение фундаментальных знаний об экологических системах и особенностях их функционирования в условиях нарастающей антропогенной нагрузки; истории возникновения и развития экологии как </w:t>
      </w:r>
      <w:proofErr w:type="gramStart"/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естественно-научной</w:t>
      </w:r>
      <w:proofErr w:type="gramEnd"/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социальной дисци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плины, ее роли в формировании картины мира; о методах научного познания;</w:t>
      </w:r>
    </w:p>
    <w:p w:rsidR="0090257C" w:rsidRPr="0090257C" w:rsidRDefault="0090257C" w:rsidP="009025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умениями логически мыслить, обосновывать место и роль эколо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гических знаний в практической деятельности людей, развитии современных технологий; определять состояние экологических систем в природе и в условиях городских и сельских поселений; проводить наблюдения за природными и ис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кусственными экосистемами с целью их описания и выявления естественных и антропогенных изменений;</w:t>
      </w:r>
    </w:p>
    <w:p w:rsidR="0090257C" w:rsidRPr="0090257C" w:rsidRDefault="0090257C" w:rsidP="009025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познавательных интересов, интеллектуальных и творческих способ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ностей обучающихся в процессе изучения экологии; путей развития 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природоох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ранной деятельности; в ходе работы с различными источниками информации;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убежденности в необходимости рационального природопользования, бережного отношения к природным ресурсам и окружающей среде, собствен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ному здоровью; уважения к мнению оппонента при обсуждении экологических проблем;</w:t>
      </w:r>
    </w:p>
    <w:p w:rsidR="0090257C" w:rsidRPr="0090257C" w:rsidRDefault="0090257C" w:rsidP="009025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приобретенных знаний и умений по экологии в повседневной жизни для оценки последствий своей деятельности (и деятельности других лю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дей) по отношению к окружающей среде, здоровью других людей и собственному здоровью; соблюдению правил поведения в природе.</w:t>
      </w:r>
    </w:p>
    <w:p w:rsidR="0090257C" w:rsidRPr="0090257C" w:rsidRDefault="0090257C" w:rsidP="009025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программе отражены важнейшие задачи, стоящие перед экологией, решение которых направлено на рациональное природопользование, на охрану окружающей среды и создание </w:t>
      </w:r>
      <w:proofErr w:type="spellStart"/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здоровьесберегающей</w:t>
      </w:r>
      <w:proofErr w:type="spellEnd"/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среды обитания человека.</w:t>
      </w:r>
    </w:p>
    <w:p w:rsidR="0090257C" w:rsidRPr="0090257C" w:rsidRDefault="0090257C" w:rsidP="009025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 «Экология» является основой для разработки рабочих программ, в которых профессиональные образовательные организации, реализующие образовательную программу среднего общего образования в пределах освоения ОПОП СПО на базе основного общего образования, уточняют содержание учебного материала, последовательность его изучения, распределение учебных часов, тематику рефератов (докладов), виды самостоятельных работ, учитывая специфи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 программ подготовки квалифицированных рабочих, служащих и специалистов среднего звена, осваиваемой профессии</w:t>
      </w:r>
      <w:proofErr w:type="gramEnd"/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специальности.</w:t>
      </w:r>
    </w:p>
    <w:p w:rsidR="0090257C" w:rsidRDefault="0090257C" w:rsidP="009025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вания в пределах освоения ОПОП СПО на базе основного общего образования — про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граммы подготовки квалифицированных рабочих, служащих, программы подготовки специалистов среднего звена (ППКРС, ППССЗ).</w:t>
      </w:r>
    </w:p>
    <w:p w:rsidR="0090257C" w:rsidRPr="0090257C" w:rsidRDefault="0090257C" w:rsidP="0090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Содержание рабочей программы рассчитано на </w:t>
      </w:r>
      <w:r w:rsidR="00FC119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36</w:t>
      </w:r>
      <w:r w:rsidR="00442EA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часов</w:t>
      </w:r>
      <w:r w:rsidRPr="0090257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. Изучение дисциплины завершается </w:t>
      </w:r>
      <w:r w:rsidR="00FF6A6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промежуточной аттестацией в форме дифференцированного зачёта</w:t>
      </w:r>
      <w:r w:rsidRPr="0090257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</w:p>
    <w:p w:rsidR="0090257C" w:rsidRPr="0090257C" w:rsidRDefault="0090257C" w:rsidP="000346C5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sectPr w:rsidR="0090257C" w:rsidRPr="0090257C" w:rsidSect="0090257C">
          <w:headerReference w:type="default" r:id="rId10"/>
          <w:footnotePr>
            <w:pos w:val="beneathText"/>
          </w:footnotePr>
          <w:pgSz w:w="11905" w:h="16837"/>
          <w:pgMar w:top="1418" w:right="1418" w:bottom="1134" w:left="1418" w:header="709" w:footer="720" w:gutter="0"/>
          <w:cols w:space="720"/>
          <w:titlePg/>
          <w:docGrid w:linePitch="360"/>
        </w:sectPr>
      </w:pPr>
    </w:p>
    <w:p w:rsidR="0090257C" w:rsidRPr="0090257C" w:rsidRDefault="0090257C" w:rsidP="0090257C">
      <w:pPr>
        <w:spacing w:after="0" w:line="240" w:lineRule="auto"/>
        <w:ind w:left="4755"/>
        <w:rPr>
          <w:rFonts w:ascii="Times New Roman" w:eastAsia="Times New Roman" w:hAnsi="Times New Roman" w:cs="Times New Roman"/>
          <w:b/>
          <w:color w:val="FF6600"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lastRenderedPageBreak/>
        <w:t>2.ТЕМАТИЧЕСКИЙ ПЛАН</w:t>
      </w:r>
      <w:r w:rsidRPr="0090257C">
        <w:rPr>
          <w:rFonts w:ascii="Times New Roman" w:eastAsia="Times New Roman" w:hAnsi="Times New Roman" w:cs="Times New Roman"/>
          <w:b/>
          <w:color w:val="FF6600"/>
          <w:sz w:val="28"/>
          <w:szCs w:val="28"/>
          <w:lang w:eastAsia="ar-SA"/>
        </w:rPr>
        <w:t xml:space="preserve"> </w:t>
      </w:r>
    </w:p>
    <w:p w:rsidR="0090257C" w:rsidRPr="0090257C" w:rsidRDefault="0090257C" w:rsidP="0090257C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FF6600"/>
          <w:sz w:val="28"/>
          <w:szCs w:val="28"/>
          <w:lang w:eastAsia="ar-SA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72"/>
        <w:gridCol w:w="1985"/>
        <w:gridCol w:w="142"/>
        <w:gridCol w:w="1842"/>
        <w:gridCol w:w="142"/>
        <w:gridCol w:w="992"/>
        <w:gridCol w:w="709"/>
        <w:gridCol w:w="709"/>
      </w:tblGrid>
      <w:tr w:rsidR="0090257C" w:rsidRPr="00FF6A62" w:rsidTr="00FF6A62">
        <w:tc>
          <w:tcPr>
            <w:tcW w:w="9072" w:type="dxa"/>
            <w:vMerge w:val="restart"/>
          </w:tcPr>
          <w:p w:rsidR="0090257C" w:rsidRPr="00FF6A62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FF6A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 xml:space="preserve">Наименование разделов и тем </w:t>
            </w:r>
          </w:p>
        </w:tc>
        <w:tc>
          <w:tcPr>
            <w:tcW w:w="1985" w:type="dxa"/>
            <w:vMerge w:val="restart"/>
          </w:tcPr>
          <w:p w:rsidR="0090257C" w:rsidRPr="00FF6A62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FF6A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Макс</w:t>
            </w:r>
            <w:proofErr w:type="gramStart"/>
            <w:r w:rsidRPr="00FF6A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.н</w:t>
            </w:r>
            <w:proofErr w:type="gramEnd"/>
            <w:r w:rsidRPr="00FF6A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агрузка</w:t>
            </w:r>
          </w:p>
          <w:p w:rsidR="0090257C" w:rsidRPr="00FF6A62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proofErr w:type="gramStart"/>
            <w:r w:rsidRPr="00FF6A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обучающегося</w:t>
            </w:r>
            <w:proofErr w:type="gramEnd"/>
            <w:r w:rsidRPr="00FF6A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, час</w:t>
            </w:r>
            <w:bookmarkStart w:id="0" w:name="_GoBack"/>
            <w:bookmarkEnd w:id="0"/>
          </w:p>
        </w:tc>
        <w:tc>
          <w:tcPr>
            <w:tcW w:w="2126" w:type="dxa"/>
            <w:gridSpan w:val="3"/>
            <w:vMerge w:val="restart"/>
          </w:tcPr>
          <w:p w:rsidR="0090257C" w:rsidRPr="00FF6A62" w:rsidRDefault="00FF6A62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FF6A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Внеаудиторная самостоятельная</w:t>
            </w:r>
            <w:r w:rsidR="0090257C" w:rsidRPr="00FF6A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 xml:space="preserve"> работа </w:t>
            </w:r>
            <w:proofErr w:type="gramStart"/>
            <w:r w:rsidR="0090257C" w:rsidRPr="00FF6A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обучающегося</w:t>
            </w:r>
            <w:proofErr w:type="gramEnd"/>
            <w:r w:rsidR="0090257C" w:rsidRPr="00FF6A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, час</w:t>
            </w:r>
          </w:p>
        </w:tc>
        <w:tc>
          <w:tcPr>
            <w:tcW w:w="2410" w:type="dxa"/>
            <w:gridSpan w:val="3"/>
          </w:tcPr>
          <w:p w:rsidR="0090257C" w:rsidRPr="00FF6A62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FF6A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 xml:space="preserve">Количество аудиторных часов </w:t>
            </w:r>
          </w:p>
        </w:tc>
      </w:tr>
      <w:tr w:rsidR="0090257C" w:rsidRPr="00FF6A62" w:rsidTr="00FF6A62">
        <w:tc>
          <w:tcPr>
            <w:tcW w:w="9072" w:type="dxa"/>
            <w:vMerge/>
          </w:tcPr>
          <w:p w:rsidR="0090257C" w:rsidRPr="00FF6A62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vMerge/>
          </w:tcPr>
          <w:p w:rsidR="0090257C" w:rsidRPr="00FF6A62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gridSpan w:val="3"/>
            <w:vMerge/>
          </w:tcPr>
          <w:p w:rsidR="0090257C" w:rsidRPr="00FF6A62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vMerge w:val="restart"/>
          </w:tcPr>
          <w:p w:rsidR="0090257C" w:rsidRPr="00FF6A62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FF6A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418" w:type="dxa"/>
            <w:gridSpan w:val="2"/>
          </w:tcPr>
          <w:p w:rsidR="0090257C" w:rsidRPr="00FF6A62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FF6A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в т.ч.</w:t>
            </w:r>
          </w:p>
        </w:tc>
      </w:tr>
      <w:tr w:rsidR="0090257C" w:rsidRPr="00FF6A62" w:rsidTr="00FF6A62">
        <w:tc>
          <w:tcPr>
            <w:tcW w:w="9072" w:type="dxa"/>
            <w:vMerge/>
          </w:tcPr>
          <w:p w:rsidR="0090257C" w:rsidRPr="00FF6A62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vMerge/>
          </w:tcPr>
          <w:p w:rsidR="0090257C" w:rsidRPr="00FF6A62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gridSpan w:val="3"/>
            <w:vMerge/>
          </w:tcPr>
          <w:p w:rsidR="0090257C" w:rsidRPr="00FF6A62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vMerge/>
          </w:tcPr>
          <w:p w:rsidR="0090257C" w:rsidRPr="00FF6A62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90257C" w:rsidRPr="00FF6A62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FF6A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Л/</w:t>
            </w:r>
            <w:proofErr w:type="gramStart"/>
            <w:r w:rsidRPr="00FF6A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р</w:t>
            </w:r>
            <w:proofErr w:type="gramEnd"/>
          </w:p>
        </w:tc>
        <w:tc>
          <w:tcPr>
            <w:tcW w:w="709" w:type="dxa"/>
          </w:tcPr>
          <w:p w:rsidR="0090257C" w:rsidRPr="00FF6A62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proofErr w:type="gramStart"/>
            <w:r w:rsidRPr="00FF6A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П</w:t>
            </w:r>
            <w:proofErr w:type="gramEnd"/>
            <w:r w:rsidRPr="00FF6A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/з</w:t>
            </w:r>
          </w:p>
        </w:tc>
      </w:tr>
      <w:tr w:rsidR="0090257C" w:rsidRPr="0090257C" w:rsidTr="0090257C">
        <w:tc>
          <w:tcPr>
            <w:tcW w:w="15593" w:type="dxa"/>
            <w:gridSpan w:val="8"/>
          </w:tcPr>
          <w:p w:rsidR="0090257C" w:rsidRPr="0090257C" w:rsidRDefault="00FC1194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 xml:space="preserve">3 –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и</w:t>
            </w:r>
            <w:r w:rsidR="0090257C" w:rsidRPr="0090257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й</w:t>
            </w:r>
            <w:proofErr w:type="spellEnd"/>
            <w:r w:rsidR="0090257C" w:rsidRPr="0090257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 xml:space="preserve"> курс</w:t>
            </w:r>
          </w:p>
        </w:tc>
      </w:tr>
      <w:tr w:rsidR="0090257C" w:rsidRPr="0090257C" w:rsidTr="0090257C">
        <w:tc>
          <w:tcPr>
            <w:tcW w:w="9072" w:type="dxa"/>
          </w:tcPr>
          <w:p w:rsidR="0090257C" w:rsidRPr="0090257C" w:rsidRDefault="00A551F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6</w:t>
            </w:r>
            <w:r w:rsidR="0090257C" w:rsidRPr="0090257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 xml:space="preserve"> семестр</w:t>
            </w:r>
          </w:p>
        </w:tc>
        <w:tc>
          <w:tcPr>
            <w:tcW w:w="2127" w:type="dxa"/>
            <w:gridSpan w:val="2"/>
          </w:tcPr>
          <w:p w:rsidR="0090257C" w:rsidRPr="0090257C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1842" w:type="dxa"/>
          </w:tcPr>
          <w:p w:rsidR="0090257C" w:rsidRPr="0090257C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  <w:gridSpan w:val="2"/>
          </w:tcPr>
          <w:p w:rsidR="0090257C" w:rsidRPr="0090257C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90257C" w:rsidRPr="0090257C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90257C" w:rsidRPr="0090257C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</w:p>
        </w:tc>
      </w:tr>
      <w:tr w:rsidR="0090257C" w:rsidRPr="0090257C" w:rsidTr="0090257C">
        <w:tc>
          <w:tcPr>
            <w:tcW w:w="9072" w:type="dxa"/>
          </w:tcPr>
          <w:p w:rsidR="0090257C" w:rsidRPr="001851D8" w:rsidRDefault="0090257C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Введение</w:t>
            </w:r>
          </w:p>
        </w:tc>
        <w:tc>
          <w:tcPr>
            <w:tcW w:w="2127" w:type="dxa"/>
            <w:gridSpan w:val="2"/>
          </w:tcPr>
          <w:p w:rsidR="0090257C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842" w:type="dxa"/>
          </w:tcPr>
          <w:p w:rsidR="0090257C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134" w:type="dxa"/>
            <w:gridSpan w:val="2"/>
          </w:tcPr>
          <w:p w:rsidR="0090257C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709" w:type="dxa"/>
          </w:tcPr>
          <w:p w:rsidR="0090257C" w:rsidRPr="001851D8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90257C" w:rsidRPr="001851D8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</w:tr>
      <w:tr w:rsidR="0090257C" w:rsidRPr="0090257C" w:rsidTr="0090257C">
        <w:tc>
          <w:tcPr>
            <w:tcW w:w="9072" w:type="dxa"/>
          </w:tcPr>
          <w:p w:rsidR="0090257C" w:rsidRPr="001851D8" w:rsidRDefault="00CF0F55" w:rsidP="0090257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1851D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Раздел 1. Экология как научная дисциплина</w:t>
            </w:r>
          </w:p>
        </w:tc>
        <w:tc>
          <w:tcPr>
            <w:tcW w:w="2127" w:type="dxa"/>
            <w:gridSpan w:val="2"/>
          </w:tcPr>
          <w:p w:rsidR="0090257C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1842" w:type="dxa"/>
          </w:tcPr>
          <w:p w:rsidR="0090257C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134" w:type="dxa"/>
            <w:gridSpan w:val="2"/>
          </w:tcPr>
          <w:p w:rsidR="0090257C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709" w:type="dxa"/>
          </w:tcPr>
          <w:p w:rsidR="0090257C" w:rsidRPr="001851D8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90257C" w:rsidRPr="001851D8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</w:tr>
      <w:tr w:rsidR="00CF0F55" w:rsidRPr="0090257C" w:rsidTr="0090257C">
        <w:tc>
          <w:tcPr>
            <w:tcW w:w="9072" w:type="dxa"/>
          </w:tcPr>
          <w:p w:rsidR="00CF0F55" w:rsidRPr="001851D8" w:rsidRDefault="00CF0F55" w:rsidP="0090257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1D8">
              <w:rPr>
                <w:rFonts w:ascii="Times New Roman" w:eastAsia="Calibri" w:hAnsi="Times New Roman" w:cs="Times New Roman"/>
                <w:sz w:val="28"/>
                <w:szCs w:val="28"/>
              </w:rPr>
              <w:t>Тема 1.1 Общая экология</w:t>
            </w:r>
          </w:p>
        </w:tc>
        <w:tc>
          <w:tcPr>
            <w:tcW w:w="2127" w:type="dxa"/>
            <w:gridSpan w:val="2"/>
          </w:tcPr>
          <w:p w:rsidR="00CF0F55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842" w:type="dxa"/>
          </w:tcPr>
          <w:p w:rsidR="00CF0F55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134" w:type="dxa"/>
            <w:gridSpan w:val="2"/>
          </w:tcPr>
          <w:p w:rsidR="00CF0F55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709" w:type="dxa"/>
          </w:tcPr>
          <w:p w:rsidR="00CF0F55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CF0F55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</w:tr>
      <w:tr w:rsidR="00CF0F55" w:rsidRPr="0090257C" w:rsidTr="0090257C">
        <w:tc>
          <w:tcPr>
            <w:tcW w:w="9072" w:type="dxa"/>
          </w:tcPr>
          <w:p w:rsidR="00CF0F55" w:rsidRPr="001851D8" w:rsidRDefault="00CF0F55" w:rsidP="0090257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1D8">
              <w:rPr>
                <w:rFonts w:ascii="Times New Roman" w:eastAsia="Calibri" w:hAnsi="Times New Roman" w:cs="Times New Roman"/>
                <w:sz w:val="28"/>
                <w:szCs w:val="28"/>
              </w:rPr>
              <w:t>Тема 1.2 Социальная экология</w:t>
            </w:r>
          </w:p>
        </w:tc>
        <w:tc>
          <w:tcPr>
            <w:tcW w:w="2127" w:type="dxa"/>
            <w:gridSpan w:val="2"/>
          </w:tcPr>
          <w:p w:rsidR="00CF0F55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842" w:type="dxa"/>
          </w:tcPr>
          <w:p w:rsidR="00CF0F55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134" w:type="dxa"/>
            <w:gridSpan w:val="2"/>
          </w:tcPr>
          <w:p w:rsidR="00CF0F55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709" w:type="dxa"/>
          </w:tcPr>
          <w:p w:rsidR="00CF0F55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CF0F55" w:rsidRPr="001851D8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</w:t>
            </w:r>
          </w:p>
        </w:tc>
      </w:tr>
      <w:tr w:rsidR="00CF0F55" w:rsidRPr="0090257C" w:rsidTr="0090257C">
        <w:tc>
          <w:tcPr>
            <w:tcW w:w="9072" w:type="dxa"/>
          </w:tcPr>
          <w:p w:rsidR="00CF0F55" w:rsidRPr="001851D8" w:rsidRDefault="00CF0F55" w:rsidP="0090257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1D8">
              <w:rPr>
                <w:rFonts w:ascii="Times New Roman" w:eastAsia="Calibri" w:hAnsi="Times New Roman" w:cs="Times New Roman"/>
                <w:sz w:val="28"/>
                <w:szCs w:val="28"/>
              </w:rPr>
              <w:t>Тема 1.3 Прикладная экология</w:t>
            </w:r>
          </w:p>
        </w:tc>
        <w:tc>
          <w:tcPr>
            <w:tcW w:w="2127" w:type="dxa"/>
            <w:gridSpan w:val="2"/>
          </w:tcPr>
          <w:p w:rsidR="00CF0F55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842" w:type="dxa"/>
          </w:tcPr>
          <w:p w:rsidR="00CF0F55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134" w:type="dxa"/>
            <w:gridSpan w:val="2"/>
          </w:tcPr>
          <w:p w:rsidR="00CF0F55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709" w:type="dxa"/>
          </w:tcPr>
          <w:p w:rsidR="00CF0F55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CF0F55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</w:tr>
      <w:tr w:rsidR="0090257C" w:rsidRPr="0090257C" w:rsidTr="0090257C">
        <w:tc>
          <w:tcPr>
            <w:tcW w:w="9072" w:type="dxa"/>
          </w:tcPr>
          <w:p w:rsidR="0090257C" w:rsidRPr="001851D8" w:rsidRDefault="0090257C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Раздел 2. </w:t>
            </w:r>
            <w:r w:rsidR="00CF0F55" w:rsidRPr="001851D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Среда обитания человека и экологическая безопасность</w:t>
            </w:r>
          </w:p>
        </w:tc>
        <w:tc>
          <w:tcPr>
            <w:tcW w:w="2127" w:type="dxa"/>
            <w:gridSpan w:val="2"/>
          </w:tcPr>
          <w:p w:rsidR="0090257C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842" w:type="dxa"/>
          </w:tcPr>
          <w:p w:rsidR="0090257C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1134" w:type="dxa"/>
            <w:gridSpan w:val="2"/>
          </w:tcPr>
          <w:p w:rsidR="0090257C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709" w:type="dxa"/>
          </w:tcPr>
          <w:p w:rsidR="0090257C" w:rsidRPr="001851D8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90257C" w:rsidRPr="001851D8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CF0F55" w:rsidRPr="0090257C" w:rsidTr="0090257C">
        <w:tc>
          <w:tcPr>
            <w:tcW w:w="9072" w:type="dxa"/>
          </w:tcPr>
          <w:p w:rsidR="00CF0F55" w:rsidRPr="001851D8" w:rsidRDefault="00CF0F55" w:rsidP="0090257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1D8">
              <w:rPr>
                <w:rFonts w:ascii="Times New Roman" w:eastAsia="Calibri" w:hAnsi="Times New Roman" w:cs="Times New Roman"/>
                <w:sz w:val="28"/>
                <w:szCs w:val="28"/>
              </w:rPr>
              <w:t>Тема 2.1 Среда обитания человека</w:t>
            </w:r>
          </w:p>
        </w:tc>
        <w:tc>
          <w:tcPr>
            <w:tcW w:w="2127" w:type="dxa"/>
            <w:gridSpan w:val="2"/>
          </w:tcPr>
          <w:p w:rsidR="00CF0F55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1842" w:type="dxa"/>
          </w:tcPr>
          <w:p w:rsidR="00CF0F55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134" w:type="dxa"/>
            <w:gridSpan w:val="2"/>
          </w:tcPr>
          <w:p w:rsidR="00CF0F55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709" w:type="dxa"/>
          </w:tcPr>
          <w:p w:rsidR="00CF0F55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CF0F55" w:rsidRPr="001851D8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CF0F55" w:rsidRPr="0090257C" w:rsidTr="0090257C">
        <w:tc>
          <w:tcPr>
            <w:tcW w:w="9072" w:type="dxa"/>
          </w:tcPr>
          <w:p w:rsidR="00CF0F55" w:rsidRPr="001851D8" w:rsidRDefault="00CF0F55" w:rsidP="0090257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1D8">
              <w:rPr>
                <w:rFonts w:ascii="Times New Roman" w:eastAsia="Calibri" w:hAnsi="Times New Roman" w:cs="Times New Roman"/>
                <w:sz w:val="28"/>
                <w:szCs w:val="28"/>
              </w:rPr>
              <w:t>Тема 2.2 Городская среда</w:t>
            </w:r>
          </w:p>
        </w:tc>
        <w:tc>
          <w:tcPr>
            <w:tcW w:w="2127" w:type="dxa"/>
            <w:gridSpan w:val="2"/>
          </w:tcPr>
          <w:p w:rsidR="00CF0F55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1842" w:type="dxa"/>
          </w:tcPr>
          <w:p w:rsidR="00CF0F55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134" w:type="dxa"/>
            <w:gridSpan w:val="2"/>
          </w:tcPr>
          <w:p w:rsidR="00CF0F55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709" w:type="dxa"/>
          </w:tcPr>
          <w:p w:rsidR="00CF0F55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CF0F55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AF3BE1" w:rsidRPr="0090257C" w:rsidTr="0090257C">
        <w:tc>
          <w:tcPr>
            <w:tcW w:w="9072" w:type="dxa"/>
          </w:tcPr>
          <w:p w:rsidR="00AF3BE1" w:rsidRPr="001851D8" w:rsidRDefault="00AF3BE1" w:rsidP="00B01FF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1D8">
              <w:rPr>
                <w:rFonts w:ascii="Times New Roman" w:eastAsia="Calibri" w:hAnsi="Times New Roman" w:cs="Times New Roman"/>
                <w:sz w:val="28"/>
                <w:szCs w:val="28"/>
              </w:rPr>
              <w:t>Тема 2.3 Сельская среда</w:t>
            </w:r>
          </w:p>
        </w:tc>
        <w:tc>
          <w:tcPr>
            <w:tcW w:w="2127" w:type="dxa"/>
            <w:gridSpan w:val="2"/>
          </w:tcPr>
          <w:p w:rsidR="00AF3BE1" w:rsidRPr="001851D8" w:rsidRDefault="00AF3BE1" w:rsidP="00B01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842" w:type="dxa"/>
          </w:tcPr>
          <w:p w:rsidR="00AF3BE1" w:rsidRPr="001851D8" w:rsidRDefault="00AF3BE1" w:rsidP="00B01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134" w:type="dxa"/>
            <w:gridSpan w:val="2"/>
          </w:tcPr>
          <w:p w:rsidR="00AF3BE1" w:rsidRPr="001851D8" w:rsidRDefault="00AF3BE1" w:rsidP="00B01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709" w:type="dxa"/>
          </w:tcPr>
          <w:p w:rsidR="00AF3BE1" w:rsidRPr="001851D8" w:rsidRDefault="00AF3BE1" w:rsidP="00B01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AF3BE1" w:rsidRPr="001851D8" w:rsidRDefault="00AF3BE1" w:rsidP="00B01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AF3BE1" w:rsidRPr="0090257C" w:rsidTr="0090257C">
        <w:tc>
          <w:tcPr>
            <w:tcW w:w="9072" w:type="dxa"/>
          </w:tcPr>
          <w:p w:rsidR="00AF3BE1" w:rsidRPr="001851D8" w:rsidRDefault="00AF3BE1" w:rsidP="0090257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1851D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Раздел 3. Концепция устойчивого развития</w:t>
            </w:r>
          </w:p>
        </w:tc>
        <w:tc>
          <w:tcPr>
            <w:tcW w:w="2127" w:type="dxa"/>
            <w:gridSpan w:val="2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1842" w:type="dxa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134" w:type="dxa"/>
            <w:gridSpan w:val="2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709" w:type="dxa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AF3BE1" w:rsidRPr="0090257C" w:rsidTr="0090257C">
        <w:trPr>
          <w:trHeight w:val="276"/>
        </w:trPr>
        <w:tc>
          <w:tcPr>
            <w:tcW w:w="9072" w:type="dxa"/>
          </w:tcPr>
          <w:p w:rsidR="00AF3BE1" w:rsidRPr="001851D8" w:rsidRDefault="00AF3BE1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Calibri" w:hAnsi="Times New Roman" w:cs="Times New Roman"/>
                <w:sz w:val="28"/>
                <w:szCs w:val="28"/>
              </w:rPr>
              <w:t>Тема 3.1 Возникновение концепции устойчивого развития</w:t>
            </w:r>
          </w:p>
        </w:tc>
        <w:tc>
          <w:tcPr>
            <w:tcW w:w="2127" w:type="dxa"/>
            <w:gridSpan w:val="2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842" w:type="dxa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134" w:type="dxa"/>
            <w:gridSpan w:val="2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709" w:type="dxa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AF3BE1" w:rsidRPr="0090257C" w:rsidTr="0090257C">
        <w:tc>
          <w:tcPr>
            <w:tcW w:w="9072" w:type="dxa"/>
          </w:tcPr>
          <w:p w:rsidR="00AF3BE1" w:rsidRPr="001851D8" w:rsidRDefault="00AF3BE1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Calibri" w:hAnsi="Times New Roman" w:cs="Times New Roman"/>
                <w:sz w:val="28"/>
                <w:szCs w:val="28"/>
              </w:rPr>
              <w:t>Тема 3.2 «Устойчивость и развитие»</w:t>
            </w:r>
          </w:p>
        </w:tc>
        <w:tc>
          <w:tcPr>
            <w:tcW w:w="2127" w:type="dxa"/>
            <w:gridSpan w:val="2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1842" w:type="dxa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134" w:type="dxa"/>
            <w:gridSpan w:val="2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709" w:type="dxa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AF3BE1" w:rsidRPr="001851D8" w:rsidRDefault="00AF3BE1" w:rsidP="0090257C">
            <w:pPr>
              <w:tabs>
                <w:tab w:val="left" w:pos="230"/>
                <w:tab w:val="center" w:pos="31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AF3BE1" w:rsidRPr="0090257C" w:rsidTr="0090257C">
        <w:tc>
          <w:tcPr>
            <w:tcW w:w="9072" w:type="dxa"/>
          </w:tcPr>
          <w:p w:rsidR="00AF3BE1" w:rsidRPr="001851D8" w:rsidRDefault="00AF3BE1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 xml:space="preserve">Раздел 4. </w:t>
            </w:r>
            <w:r w:rsidRPr="001851D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Охрана природы</w:t>
            </w:r>
          </w:p>
        </w:tc>
        <w:tc>
          <w:tcPr>
            <w:tcW w:w="2127" w:type="dxa"/>
            <w:gridSpan w:val="2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1842" w:type="dxa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134" w:type="dxa"/>
            <w:gridSpan w:val="2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709" w:type="dxa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AF3BE1" w:rsidRPr="0090257C" w:rsidTr="0090257C">
        <w:tc>
          <w:tcPr>
            <w:tcW w:w="9072" w:type="dxa"/>
          </w:tcPr>
          <w:p w:rsidR="00AF3BE1" w:rsidRPr="001851D8" w:rsidRDefault="00AF3BE1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Calibri" w:hAnsi="Times New Roman" w:cs="Times New Roman"/>
                <w:sz w:val="28"/>
                <w:szCs w:val="28"/>
              </w:rPr>
              <w:t>Тема 4.1 Природоохранная деятельность</w:t>
            </w:r>
          </w:p>
        </w:tc>
        <w:tc>
          <w:tcPr>
            <w:tcW w:w="2127" w:type="dxa"/>
            <w:gridSpan w:val="2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1842" w:type="dxa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134" w:type="dxa"/>
            <w:gridSpan w:val="2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709" w:type="dxa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AF3BE1" w:rsidRPr="0090257C" w:rsidTr="0090257C">
        <w:tc>
          <w:tcPr>
            <w:tcW w:w="9072" w:type="dxa"/>
          </w:tcPr>
          <w:p w:rsidR="00AF3BE1" w:rsidRPr="001851D8" w:rsidRDefault="00AF3BE1" w:rsidP="0090257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1D8">
              <w:rPr>
                <w:rFonts w:ascii="Times New Roman" w:eastAsia="Calibri" w:hAnsi="Times New Roman" w:cs="Times New Roman"/>
                <w:sz w:val="28"/>
                <w:szCs w:val="28"/>
              </w:rPr>
              <w:t>Тема 4.2 Природные ресурсы и их охрана</w:t>
            </w:r>
          </w:p>
        </w:tc>
        <w:tc>
          <w:tcPr>
            <w:tcW w:w="2127" w:type="dxa"/>
            <w:gridSpan w:val="2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1842" w:type="dxa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134" w:type="dxa"/>
            <w:gridSpan w:val="2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709" w:type="dxa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AF3BE1" w:rsidRPr="0090257C" w:rsidTr="0090257C">
        <w:trPr>
          <w:trHeight w:val="305"/>
        </w:trPr>
        <w:tc>
          <w:tcPr>
            <w:tcW w:w="15593" w:type="dxa"/>
            <w:gridSpan w:val="8"/>
          </w:tcPr>
          <w:p w:rsidR="00AF3BE1" w:rsidRPr="0090257C" w:rsidRDefault="00AF3BE1" w:rsidP="00CF0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Промежуточная аттестация в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форме дифференцированного зачёта</w:t>
            </w:r>
          </w:p>
        </w:tc>
      </w:tr>
      <w:tr w:rsidR="00AF3BE1" w:rsidRPr="0090257C" w:rsidTr="0090257C">
        <w:trPr>
          <w:trHeight w:val="219"/>
        </w:trPr>
        <w:tc>
          <w:tcPr>
            <w:tcW w:w="9072" w:type="dxa"/>
          </w:tcPr>
          <w:p w:rsidR="00AF3BE1" w:rsidRPr="0090257C" w:rsidRDefault="00AF3BE1" w:rsidP="0090257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025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Всего за дисциплину</w:t>
            </w:r>
          </w:p>
        </w:tc>
        <w:tc>
          <w:tcPr>
            <w:tcW w:w="2127" w:type="dxa"/>
            <w:gridSpan w:val="2"/>
          </w:tcPr>
          <w:p w:rsidR="00AF3BE1" w:rsidRPr="0090257C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54</w:t>
            </w:r>
          </w:p>
        </w:tc>
        <w:tc>
          <w:tcPr>
            <w:tcW w:w="1842" w:type="dxa"/>
          </w:tcPr>
          <w:p w:rsidR="00AF3BE1" w:rsidRPr="0090257C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134" w:type="dxa"/>
            <w:gridSpan w:val="2"/>
          </w:tcPr>
          <w:p w:rsidR="00AF3BE1" w:rsidRPr="0090257C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709" w:type="dxa"/>
          </w:tcPr>
          <w:p w:rsidR="00AF3BE1" w:rsidRPr="0090257C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AF3BE1" w:rsidRPr="0090257C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4</w:t>
            </w:r>
          </w:p>
        </w:tc>
      </w:tr>
    </w:tbl>
    <w:p w:rsidR="00D31FA1" w:rsidRDefault="00D31FA1" w:rsidP="00D31FA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42EAA" w:rsidRDefault="00442EAA" w:rsidP="00D31F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D31F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3.СОДЕРЖАНИЕ ДИСЦИПЛИНЫ</w:t>
      </w: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1530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86"/>
        <w:gridCol w:w="4536"/>
        <w:gridCol w:w="3827"/>
        <w:gridCol w:w="3260"/>
      </w:tblGrid>
      <w:tr w:rsidR="0090257C" w:rsidRPr="0090257C" w:rsidTr="00A972BA">
        <w:tc>
          <w:tcPr>
            <w:tcW w:w="3686" w:type="dxa"/>
            <w:shd w:val="clear" w:color="auto" w:fill="auto"/>
          </w:tcPr>
          <w:p w:rsidR="0090257C" w:rsidRPr="0090257C" w:rsidRDefault="0090257C" w:rsidP="009025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25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Наименование разделов и тем</w:t>
            </w:r>
          </w:p>
        </w:tc>
        <w:tc>
          <w:tcPr>
            <w:tcW w:w="4536" w:type="dxa"/>
            <w:shd w:val="clear" w:color="auto" w:fill="auto"/>
          </w:tcPr>
          <w:p w:rsidR="0090257C" w:rsidRPr="0090257C" w:rsidRDefault="0090257C" w:rsidP="009025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257C">
              <w:rPr>
                <w:rFonts w:ascii="Times New Roman" w:eastAsia="Calibri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3827" w:type="dxa"/>
            <w:shd w:val="clear" w:color="auto" w:fill="auto"/>
          </w:tcPr>
          <w:p w:rsidR="0090257C" w:rsidRPr="0090257C" w:rsidRDefault="0090257C" w:rsidP="009025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257C">
              <w:rPr>
                <w:rFonts w:ascii="Times New Roman" w:eastAsia="Calibri" w:hAnsi="Times New Roman" w:cs="Times New Roman"/>
                <w:sz w:val="28"/>
                <w:szCs w:val="28"/>
              </w:rPr>
              <w:t>Обучающиеся  должны знать</w:t>
            </w:r>
          </w:p>
        </w:tc>
        <w:tc>
          <w:tcPr>
            <w:tcW w:w="3260" w:type="dxa"/>
            <w:shd w:val="clear" w:color="auto" w:fill="auto"/>
          </w:tcPr>
          <w:p w:rsidR="0090257C" w:rsidRPr="0090257C" w:rsidRDefault="0090257C" w:rsidP="009025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257C">
              <w:rPr>
                <w:rFonts w:ascii="Times New Roman" w:eastAsia="Calibri" w:hAnsi="Times New Roman" w:cs="Times New Roman"/>
                <w:sz w:val="28"/>
                <w:szCs w:val="28"/>
              </w:rPr>
              <w:t>Обучающиеся должны уметь</w:t>
            </w:r>
          </w:p>
        </w:tc>
      </w:tr>
      <w:tr w:rsidR="00A972BA" w:rsidRPr="0090257C" w:rsidTr="00A972BA">
        <w:trPr>
          <w:trHeight w:val="3220"/>
        </w:trPr>
        <w:tc>
          <w:tcPr>
            <w:tcW w:w="3686" w:type="dxa"/>
            <w:shd w:val="clear" w:color="auto" w:fill="auto"/>
          </w:tcPr>
          <w:p w:rsidR="00A972BA" w:rsidRPr="0090257C" w:rsidRDefault="00A972BA" w:rsidP="0090257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025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Введение</w:t>
            </w:r>
          </w:p>
        </w:tc>
        <w:tc>
          <w:tcPr>
            <w:tcW w:w="4536" w:type="dxa"/>
            <w:shd w:val="clear" w:color="auto" w:fill="auto"/>
          </w:tcPr>
          <w:p w:rsidR="00A972BA" w:rsidRPr="00D31FA1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>Объект изучения экологии — взаимодействие живых систем. Роль экологии в формировании современной картины мира и в практической деятельности людей.</w:t>
            </w:r>
          </w:p>
          <w:p w:rsidR="00A972BA" w:rsidRPr="00D31FA1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>Значение экологии в освоении профессий и специальностей среднего профессиональ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ного образования.</w:t>
            </w:r>
          </w:p>
          <w:p w:rsidR="00A972BA" w:rsidRPr="00D31FA1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72BA" w:rsidRPr="00D31FA1" w:rsidRDefault="00A972BA" w:rsidP="00FC1194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>Объект изучения экологии — взаимодействие живых систем. Роль экологии в формировании современной картины мира и в практической деятельности людей.</w:t>
            </w:r>
          </w:p>
          <w:p w:rsidR="00A972BA" w:rsidRPr="00D31FA1" w:rsidRDefault="00A972BA" w:rsidP="00FC1194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>Значение экологии в освоении профессий и специальностей среднего профессиональ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ного образования.</w:t>
            </w:r>
          </w:p>
        </w:tc>
        <w:tc>
          <w:tcPr>
            <w:tcW w:w="3260" w:type="dxa"/>
            <w:shd w:val="clear" w:color="auto" w:fill="auto"/>
          </w:tcPr>
          <w:p w:rsidR="00A972BA" w:rsidRPr="00B21988" w:rsidRDefault="00A972BA" w:rsidP="00B21988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21988">
              <w:rPr>
                <w:rFonts w:ascii="Times New Roman" w:hAnsi="Times New Roman"/>
                <w:sz w:val="28"/>
                <w:szCs w:val="28"/>
                <w:lang w:eastAsia="ru-RU"/>
              </w:rPr>
              <w:t>Определять роль</w:t>
            </w:r>
          </w:p>
          <w:p w:rsidR="00A972BA" w:rsidRPr="00B21988" w:rsidRDefault="00A972BA" w:rsidP="00B21988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21988">
              <w:rPr>
                <w:rFonts w:ascii="Times New Roman" w:hAnsi="Times New Roman"/>
                <w:sz w:val="28"/>
                <w:szCs w:val="28"/>
                <w:lang w:eastAsia="ru-RU"/>
              </w:rPr>
              <w:t>экологии в формировании современной картины мира</w:t>
            </w:r>
          </w:p>
          <w:p w:rsidR="00A972BA" w:rsidRPr="00B21988" w:rsidRDefault="00A972BA" w:rsidP="00B21988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21988">
              <w:rPr>
                <w:rFonts w:ascii="Times New Roman" w:hAnsi="Times New Roman"/>
                <w:sz w:val="28"/>
                <w:szCs w:val="28"/>
                <w:lang w:eastAsia="ru-RU"/>
              </w:rPr>
              <w:t>и в практической деятельности людей.</w:t>
            </w:r>
          </w:p>
          <w:p w:rsidR="00A972BA" w:rsidRPr="00B21988" w:rsidRDefault="00A972BA" w:rsidP="00B21988">
            <w:pPr>
              <w:pStyle w:val="ad"/>
              <w:rPr>
                <w:rFonts w:ascii="Times New Roman" w:eastAsia="Tahoma" w:hAnsi="Times New Roman"/>
                <w:sz w:val="28"/>
                <w:szCs w:val="28"/>
              </w:rPr>
            </w:pPr>
          </w:p>
        </w:tc>
      </w:tr>
      <w:tr w:rsidR="00A972BA" w:rsidRPr="0090257C" w:rsidTr="00A972BA">
        <w:trPr>
          <w:trHeight w:val="1328"/>
        </w:trPr>
        <w:tc>
          <w:tcPr>
            <w:tcW w:w="3686" w:type="dxa"/>
            <w:shd w:val="clear" w:color="auto" w:fill="auto"/>
          </w:tcPr>
          <w:p w:rsidR="00D31FA1" w:rsidRPr="00D31FA1" w:rsidRDefault="00A972BA" w:rsidP="00D31F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Раздел </w:t>
            </w:r>
            <w:r w:rsidR="00D31FA1" w:rsidRPr="00D31FA1">
              <w:rPr>
                <w:rFonts w:ascii="Times New Roman" w:eastAsia="Times New Roman" w:hAnsi="Times New Roman" w:cs="Times New Roman"/>
                <w:b/>
                <w:bCs/>
                <w:spacing w:val="-6"/>
                <w:sz w:val="28"/>
                <w:szCs w:val="28"/>
                <w:lang w:eastAsia="ru-RU"/>
              </w:rPr>
              <w:t>1. Экология как научная дисциплина</w:t>
            </w:r>
          </w:p>
          <w:p w:rsidR="00A972BA" w:rsidRPr="0090257C" w:rsidRDefault="00A972BA" w:rsidP="0090257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vMerge w:val="restart"/>
            <w:shd w:val="clear" w:color="auto" w:fill="auto"/>
          </w:tcPr>
          <w:p w:rsidR="00A972BA" w:rsidRPr="00D31FA1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>Среда обитания и факторы среды. Общие закономерности дей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ствия факторов среды на организм. Популяция. Экосистема. Биосфера.</w:t>
            </w:r>
          </w:p>
          <w:p w:rsidR="00A972BA" w:rsidRPr="00D31FA1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Предмет изучения социальной экологии. Среда, окружаю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щая человека, ее специфика и состояние. Понятие «загрязнение среды».</w:t>
            </w:r>
          </w:p>
          <w:p w:rsidR="00A972BA" w:rsidRPr="00D31FA1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Экологические проблемы: региональные и глобальные. Причины возникновения глобальных экологических проблем. </w:t>
            </w:r>
          </w:p>
        </w:tc>
        <w:tc>
          <w:tcPr>
            <w:tcW w:w="3827" w:type="dxa"/>
            <w:vMerge w:val="restart"/>
            <w:shd w:val="clear" w:color="auto" w:fill="auto"/>
          </w:tcPr>
          <w:p w:rsidR="00A972BA" w:rsidRPr="00D31FA1" w:rsidRDefault="00A972BA" w:rsidP="00FC1194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Среды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обитания и факторы среды. Общие закономерности дей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 xml:space="preserve">ствия факторов среды на организм. 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Популяция. Экосистема. Биосфера.</w:t>
            </w:r>
          </w:p>
          <w:p w:rsidR="00A972BA" w:rsidRPr="00D31FA1" w:rsidRDefault="00A972BA" w:rsidP="00FC1194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>Предмет изучения социальной экологии. Среда, окружаю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щая человека, ее специфика и состояние. Понятие «загрязнение среды».</w:t>
            </w:r>
          </w:p>
          <w:p w:rsidR="00A972BA" w:rsidRPr="00D31FA1" w:rsidRDefault="00A972BA" w:rsidP="00FC1194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Экологические проблемы: региональные и глобальные. Причины возникновения глобальных экологических проблем. 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A972BA" w:rsidRPr="00B21988" w:rsidRDefault="00A972BA" w:rsidP="00B21988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B21988">
              <w:rPr>
                <w:rFonts w:ascii="Times New Roman" w:hAnsi="Times New Roman"/>
                <w:sz w:val="28"/>
                <w:szCs w:val="28"/>
              </w:rPr>
              <w:lastRenderedPageBreak/>
              <w:t>Выявлять общие закономерности действия факторов среды на организм.</w:t>
            </w:r>
          </w:p>
          <w:p w:rsidR="00A972BA" w:rsidRPr="00B21988" w:rsidRDefault="00A972BA" w:rsidP="00B21988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B21988">
              <w:rPr>
                <w:rFonts w:ascii="Times New Roman" w:hAnsi="Times New Roman"/>
                <w:sz w:val="28"/>
                <w:szCs w:val="28"/>
              </w:rPr>
              <w:lastRenderedPageBreak/>
              <w:t>Выделять основные черты среды, окружающей человека.</w:t>
            </w:r>
          </w:p>
          <w:p w:rsidR="00B21988" w:rsidRPr="00B21988" w:rsidRDefault="00B21988" w:rsidP="00B21988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  <w:p w:rsidR="00A972BA" w:rsidRPr="00B21988" w:rsidRDefault="00B21988" w:rsidP="00B21988">
            <w:pPr>
              <w:pStyle w:val="ad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B21988">
              <w:rPr>
                <w:rFonts w:ascii="Times New Roman" w:hAnsi="Times New Roman"/>
                <w:sz w:val="28"/>
                <w:szCs w:val="28"/>
              </w:rPr>
              <w:t>В</w:t>
            </w:r>
            <w:r w:rsidR="00A972BA" w:rsidRPr="00B21988">
              <w:rPr>
                <w:rFonts w:ascii="Times New Roman" w:hAnsi="Times New Roman"/>
                <w:sz w:val="28"/>
                <w:szCs w:val="28"/>
              </w:rPr>
              <w:t>ыявлять региональные экологические проблемы и указывать причины их возникновения, а также возможные пути снижения</w:t>
            </w:r>
            <w:r w:rsidRPr="00B21988">
              <w:rPr>
                <w:rFonts w:ascii="Times New Roman" w:hAnsi="Times New Roman"/>
                <w:sz w:val="28"/>
                <w:szCs w:val="28"/>
              </w:rPr>
              <w:t xml:space="preserve"> последствий на окружающую среду.</w:t>
            </w:r>
          </w:p>
        </w:tc>
      </w:tr>
      <w:tr w:rsidR="00A972BA" w:rsidRPr="0090257C" w:rsidTr="00A972BA">
        <w:trPr>
          <w:trHeight w:val="13255"/>
        </w:trPr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:rsidR="00A972BA" w:rsidRPr="0090257C" w:rsidRDefault="00A972BA" w:rsidP="0090257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972BA" w:rsidRPr="00D31FA1" w:rsidRDefault="00A972BA" w:rsidP="00D31FA1">
            <w:pPr>
              <w:pStyle w:val="ad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972BA" w:rsidRPr="0090257C" w:rsidRDefault="00A972B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972BA" w:rsidRPr="00B21988" w:rsidRDefault="00A972BA" w:rsidP="00B21988">
            <w:pPr>
              <w:pStyle w:val="ad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A972BA" w:rsidRPr="0090257C" w:rsidTr="00A972BA">
        <w:trPr>
          <w:trHeight w:val="928"/>
        </w:trPr>
        <w:tc>
          <w:tcPr>
            <w:tcW w:w="3686" w:type="dxa"/>
            <w:shd w:val="clear" w:color="auto" w:fill="auto"/>
          </w:tcPr>
          <w:p w:rsidR="00A972BA" w:rsidRPr="00D31FA1" w:rsidRDefault="00A972BA" w:rsidP="0090257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31FA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Раздел 2. Среда обитания человека и экологическая безопасность</w:t>
            </w:r>
          </w:p>
        </w:tc>
        <w:tc>
          <w:tcPr>
            <w:tcW w:w="4536" w:type="dxa"/>
            <w:shd w:val="clear" w:color="auto" w:fill="auto"/>
          </w:tcPr>
          <w:p w:rsidR="00A972BA" w:rsidRPr="00D31FA1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>Окружающая человека среда и ее компоненты. Есте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ственная и искусственная среды обитания человека. Социальная среда.</w:t>
            </w:r>
          </w:p>
          <w:p w:rsidR="00A972BA" w:rsidRPr="00D31FA1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>Городская квартира и требования к ее экологической безопасно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сти. Шум и вибрация в городских условиях. Влияние шума и вибрации на здоровье городского человека.</w:t>
            </w:r>
          </w:p>
          <w:p w:rsidR="00A972BA" w:rsidRPr="00D31FA1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>Экологические вопросы строительства в городе. Экологические требования к орга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 xml:space="preserve">низации строительства в городе. Материалы, используемые в строительстве жилых домов и нежилых помещений. Их экологическая безопасность. </w:t>
            </w:r>
            <w:proofErr w:type="gramStart"/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качеством строительства.</w:t>
            </w:r>
          </w:p>
          <w:p w:rsidR="00A972BA" w:rsidRPr="00D31FA1" w:rsidRDefault="00A972BA" w:rsidP="00FC1194">
            <w:pPr>
              <w:pStyle w:val="ad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>Особенности среды обитания человека в условиях сельской мест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 xml:space="preserve">ности. Сельское хозяйство и его экологические проблемы. </w:t>
            </w:r>
          </w:p>
        </w:tc>
        <w:tc>
          <w:tcPr>
            <w:tcW w:w="3827" w:type="dxa"/>
            <w:shd w:val="clear" w:color="auto" w:fill="auto"/>
          </w:tcPr>
          <w:p w:rsidR="00A972BA" w:rsidRPr="00D31FA1" w:rsidRDefault="00A972BA" w:rsidP="00FC1194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>Окружающ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ую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человека сред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 ее компоненты. Есте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ственная и искусственная среды обитания человека. Социальная среда.</w:t>
            </w:r>
          </w:p>
          <w:p w:rsidR="00A972BA" w:rsidRPr="00D31FA1" w:rsidRDefault="00A972BA" w:rsidP="00FC1194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>Городская квартира и требования к ее экологической безопасно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сти. Шум и вибрация в городских условиях. Влияние шума и вибрации на здоровье городского человека.</w:t>
            </w:r>
          </w:p>
          <w:p w:rsidR="00A972BA" w:rsidRPr="00D31FA1" w:rsidRDefault="00A972BA" w:rsidP="00FC1194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>Экологические вопросы строительства в городе. Экологические требования к орга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 xml:space="preserve">низации строительства в городе. Материалы, используемые в строительстве жилых домов и нежилых помещений. Их экологическая безопасность. </w:t>
            </w:r>
            <w:proofErr w:type="gramStart"/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качеством строительства.</w:t>
            </w:r>
          </w:p>
          <w:p w:rsidR="00A972BA" w:rsidRPr="00D31FA1" w:rsidRDefault="00A972BA" w:rsidP="00FC1194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>Особенности среды обитания человека в условиях сельской мест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 xml:space="preserve">ности. Сельское хозяйство и его экологические проблемы. </w:t>
            </w:r>
          </w:p>
        </w:tc>
        <w:tc>
          <w:tcPr>
            <w:tcW w:w="3260" w:type="dxa"/>
            <w:shd w:val="clear" w:color="auto" w:fill="auto"/>
          </w:tcPr>
          <w:p w:rsidR="00B21988" w:rsidRPr="00B21988" w:rsidRDefault="00B21988" w:rsidP="00B21988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98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Формировать собственную позицию по отношению к сведениям, касающимся понятия «комфорт среды обитания человека», получаемым из разных источников, включая рекламу.</w:t>
            </w:r>
          </w:p>
          <w:p w:rsidR="00B21988" w:rsidRPr="00B21988" w:rsidRDefault="00B21988" w:rsidP="00B21988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21988" w:rsidRPr="00B21988" w:rsidRDefault="00B21988" w:rsidP="00B21988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98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Определять экологические параметры </w:t>
            </w:r>
            <w:proofErr w:type="gramStart"/>
            <w:r w:rsidRPr="00B2198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современного</w:t>
            </w:r>
            <w:proofErr w:type="gramEnd"/>
          </w:p>
          <w:p w:rsidR="00B21988" w:rsidRPr="00B21988" w:rsidRDefault="00B21988" w:rsidP="00B21988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98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человеческого жилища.</w:t>
            </w:r>
          </w:p>
          <w:p w:rsidR="00B21988" w:rsidRPr="00B21988" w:rsidRDefault="00B21988" w:rsidP="00B21988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972BA" w:rsidRPr="00B21988" w:rsidRDefault="00A972BA" w:rsidP="00B21988">
            <w:pPr>
              <w:pStyle w:val="ad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A972BA" w:rsidRPr="0090257C" w:rsidTr="00A972BA">
        <w:trPr>
          <w:trHeight w:val="475"/>
        </w:trPr>
        <w:tc>
          <w:tcPr>
            <w:tcW w:w="3686" w:type="dxa"/>
            <w:shd w:val="clear" w:color="auto" w:fill="auto"/>
          </w:tcPr>
          <w:p w:rsidR="00A972BA" w:rsidRPr="00D31FA1" w:rsidRDefault="00A972BA" w:rsidP="0090257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31FA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Раздел 3. Концепция устойчивого развития</w:t>
            </w:r>
          </w:p>
        </w:tc>
        <w:tc>
          <w:tcPr>
            <w:tcW w:w="4536" w:type="dxa"/>
            <w:shd w:val="clear" w:color="auto" w:fill="auto"/>
          </w:tcPr>
          <w:p w:rsidR="00A972BA" w:rsidRPr="00D31FA1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Возникновение экологических понятий «устойчивость» и «устойчивое развитие». Способы решения экологических проблем в рамках концепции «Устойчивость и развитие». </w:t>
            </w:r>
            <w:proofErr w:type="gramStart"/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>Эко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логические след и индекс человеческого развития.</w:t>
            </w:r>
            <w:proofErr w:type="gramEnd"/>
          </w:p>
          <w:p w:rsidR="00A972BA" w:rsidRPr="00D31FA1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3827" w:type="dxa"/>
            <w:shd w:val="clear" w:color="auto" w:fill="auto"/>
          </w:tcPr>
          <w:p w:rsidR="00A972BA" w:rsidRPr="00D31FA1" w:rsidRDefault="00A972BA" w:rsidP="00FC1194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Возникновение экологических понятий «устойчивость» и «устойчивое развитие». Способы решения экологических проблем в рамках концепции «Устойчивость и развитие». </w:t>
            </w:r>
            <w:proofErr w:type="gramStart"/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>Эко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логические след и индекс человеческого развития.</w:t>
            </w:r>
            <w:proofErr w:type="gramEnd"/>
          </w:p>
        </w:tc>
        <w:tc>
          <w:tcPr>
            <w:tcW w:w="3260" w:type="dxa"/>
            <w:shd w:val="clear" w:color="auto" w:fill="auto"/>
          </w:tcPr>
          <w:p w:rsidR="00A972BA" w:rsidRPr="00B21988" w:rsidRDefault="00B21988" w:rsidP="00B21988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B21988">
              <w:rPr>
                <w:rFonts w:ascii="Times New Roman" w:hAnsi="Times New Roman"/>
                <w:sz w:val="28"/>
                <w:szCs w:val="28"/>
              </w:rPr>
              <w:t>Формировать собственную позицию по отношению к сведениям, касающимся понятия «устойчивое развитие».</w:t>
            </w:r>
          </w:p>
          <w:p w:rsidR="00B21988" w:rsidRDefault="00B21988" w:rsidP="00B21988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  <w:p w:rsidR="00B21988" w:rsidRPr="00B21988" w:rsidRDefault="00B21988" w:rsidP="00B21988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B21988">
              <w:rPr>
                <w:rFonts w:ascii="Times New Roman" w:hAnsi="Times New Roman"/>
                <w:sz w:val="28"/>
                <w:szCs w:val="28"/>
              </w:rPr>
              <w:t xml:space="preserve">Различать экономическую, социальную, культурную и экологическую устойчивость. </w:t>
            </w:r>
          </w:p>
          <w:p w:rsidR="00B21988" w:rsidRDefault="00B21988" w:rsidP="00B21988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  <w:p w:rsidR="00B21988" w:rsidRPr="00B21988" w:rsidRDefault="00B21988" w:rsidP="00B21988">
            <w:pPr>
              <w:pStyle w:val="ad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B21988">
              <w:rPr>
                <w:rFonts w:ascii="Times New Roman" w:hAnsi="Times New Roman"/>
                <w:sz w:val="28"/>
                <w:szCs w:val="28"/>
              </w:rPr>
              <w:t>Вычислять индекс че</w:t>
            </w:r>
            <w:r w:rsidRPr="00B21988">
              <w:rPr>
                <w:rFonts w:ascii="Times New Roman" w:hAnsi="Times New Roman"/>
                <w:sz w:val="28"/>
                <w:szCs w:val="28"/>
              </w:rPr>
              <w:softHyphen/>
              <w:t>ловеческого развития по отношению к окружающей среде.</w:t>
            </w:r>
          </w:p>
        </w:tc>
      </w:tr>
      <w:tr w:rsidR="00A972BA" w:rsidRPr="0090257C" w:rsidTr="00A972BA">
        <w:tc>
          <w:tcPr>
            <w:tcW w:w="3686" w:type="dxa"/>
            <w:shd w:val="clear" w:color="auto" w:fill="auto"/>
          </w:tcPr>
          <w:p w:rsidR="00A972BA" w:rsidRPr="00D31FA1" w:rsidRDefault="00A972BA" w:rsidP="0090257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31F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Раздел 4. </w:t>
            </w:r>
            <w:r w:rsidRPr="00D31FA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Охрана природы</w:t>
            </w:r>
          </w:p>
        </w:tc>
        <w:tc>
          <w:tcPr>
            <w:tcW w:w="4536" w:type="dxa"/>
            <w:shd w:val="clear" w:color="auto" w:fill="auto"/>
          </w:tcPr>
          <w:p w:rsidR="00A972BA" w:rsidRPr="00D31FA1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>Типы орга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низаций, способствующих охране природы. Особо охраняемые природные территории и их законо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 xml:space="preserve">дательный статус. Экологические кризисы и экологические ситуации. </w:t>
            </w:r>
          </w:p>
          <w:p w:rsidR="00A972BA" w:rsidRPr="00D31FA1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>Природно-территориальные аспекты экологиче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ских проблем. Природные ресурсы и способы их охраны</w:t>
            </w:r>
            <w:r w:rsidRPr="00D31FA1"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  <w:t xml:space="preserve">. 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>Охрана лесных ресурсов в России. Возмож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 xml:space="preserve">ности управления 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экологическими системами (на</w:t>
            </w:r>
            <w:r w:rsidR="00FC119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примере лесных биогеоценозов</w:t>
            </w:r>
            <w:r w:rsidRPr="00FC119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)</w:t>
            </w:r>
            <w:r w:rsidRPr="00D31FA1"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  <w:t>.</w:t>
            </w:r>
          </w:p>
          <w:p w:rsidR="00A972BA" w:rsidRPr="00D31FA1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3827" w:type="dxa"/>
            <w:shd w:val="clear" w:color="auto" w:fill="auto"/>
          </w:tcPr>
          <w:p w:rsidR="00A972BA" w:rsidRPr="00D31FA1" w:rsidRDefault="00A972BA" w:rsidP="00FC1194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Типы орга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 xml:space="preserve">низаций, 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>способствующих охране природы. Особо охраняемые природные территории и их законо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 xml:space="preserve">дательный статус. Экологические кризисы и экологические ситуации. </w:t>
            </w:r>
          </w:p>
          <w:p w:rsidR="00A972BA" w:rsidRPr="00D31FA1" w:rsidRDefault="00A972BA" w:rsidP="00FC1194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>Природно-территориальные аспекты экологиче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 xml:space="preserve">ских проблем. </w:t>
            </w:r>
          </w:p>
          <w:p w:rsidR="00A972BA" w:rsidRPr="00D31FA1" w:rsidRDefault="00A972BA" w:rsidP="00FC1194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Природные ресурсы и 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способы их охраны</w:t>
            </w:r>
            <w:r w:rsidRPr="00D31FA1"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  <w:t xml:space="preserve">. 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>Охрана лесных ресурсов в России. Возмож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ности управления экологическими системами (</w:t>
            </w:r>
            <w:r w:rsidR="00FC1194">
              <w:rPr>
                <w:rFonts w:ascii="Times New Roman" w:hAnsi="Times New Roman"/>
                <w:sz w:val="28"/>
                <w:szCs w:val="28"/>
                <w:lang w:eastAsia="ru-RU"/>
              </w:rPr>
              <w:t>на примере лесных биогеоценозов).</w:t>
            </w:r>
          </w:p>
        </w:tc>
        <w:tc>
          <w:tcPr>
            <w:tcW w:w="3260" w:type="dxa"/>
            <w:shd w:val="clear" w:color="auto" w:fill="auto"/>
          </w:tcPr>
          <w:p w:rsidR="00B21988" w:rsidRPr="00B21988" w:rsidRDefault="00B21988" w:rsidP="00B21988">
            <w:pPr>
              <w:pStyle w:val="ad"/>
              <w:rPr>
                <w:rFonts w:ascii="Times New Roman" w:hAnsi="Times New Roman"/>
                <w:b/>
                <w:sz w:val="28"/>
                <w:szCs w:val="28"/>
              </w:rPr>
            </w:pPr>
            <w:r w:rsidRPr="00B21988">
              <w:rPr>
                <w:rFonts w:ascii="Times New Roman" w:hAnsi="Times New Roman"/>
                <w:sz w:val="28"/>
                <w:szCs w:val="28"/>
              </w:rPr>
              <w:lastRenderedPageBreak/>
              <w:t>Определять состояние экологической ситуации окру</w:t>
            </w:r>
            <w:r w:rsidRPr="00B21988">
              <w:rPr>
                <w:rFonts w:ascii="Times New Roman" w:hAnsi="Times New Roman"/>
                <w:sz w:val="28"/>
                <w:szCs w:val="28"/>
              </w:rPr>
              <w:softHyphen/>
              <w:t>жающей местности и предлагать возможные пути снижения антропогенного воздействия на природу.</w:t>
            </w:r>
          </w:p>
          <w:p w:rsidR="00B21988" w:rsidRDefault="00B21988" w:rsidP="00B21988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  <w:p w:rsidR="00A972BA" w:rsidRPr="00B21988" w:rsidRDefault="00B21988" w:rsidP="00B21988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B21988">
              <w:rPr>
                <w:rFonts w:ascii="Times New Roman" w:hAnsi="Times New Roman"/>
                <w:sz w:val="28"/>
                <w:szCs w:val="28"/>
              </w:rPr>
              <w:t>Пользоваться основными методами научного позна</w:t>
            </w:r>
            <w:r w:rsidRPr="00B21988">
              <w:rPr>
                <w:rFonts w:ascii="Times New Roman" w:hAnsi="Times New Roman"/>
                <w:sz w:val="28"/>
                <w:szCs w:val="28"/>
              </w:rPr>
              <w:softHyphen/>
              <w:t xml:space="preserve">ния: описанием, </w:t>
            </w:r>
            <w:r w:rsidRPr="00B21988">
              <w:rPr>
                <w:rFonts w:ascii="Times New Roman" w:hAnsi="Times New Roman"/>
                <w:sz w:val="28"/>
                <w:szCs w:val="28"/>
              </w:rPr>
              <w:lastRenderedPageBreak/>
              <w:t>измерением, наблюдением — для оценки со</w:t>
            </w:r>
            <w:r w:rsidRPr="00B21988">
              <w:rPr>
                <w:rFonts w:ascii="Times New Roman" w:hAnsi="Times New Roman"/>
                <w:sz w:val="28"/>
                <w:szCs w:val="28"/>
              </w:rPr>
              <w:softHyphen/>
              <w:t>стояния окружающей среды и ее потребности в охране.</w:t>
            </w:r>
          </w:p>
        </w:tc>
      </w:tr>
    </w:tbl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sectPr w:rsidR="0090257C" w:rsidRPr="0090257C" w:rsidSect="0090257C">
          <w:footnotePr>
            <w:pos w:val="beneathText"/>
          </w:footnotePr>
          <w:pgSz w:w="16837" w:h="11905" w:orient="landscape"/>
          <w:pgMar w:top="1418" w:right="1418" w:bottom="1418" w:left="1134" w:header="709" w:footer="720" w:gutter="0"/>
          <w:cols w:space="720"/>
          <w:titlePg/>
          <w:docGrid w:linePitch="360"/>
        </w:sectPr>
      </w:pPr>
    </w:p>
    <w:p w:rsidR="0090257C" w:rsidRPr="0090257C" w:rsidRDefault="0090257C" w:rsidP="0090257C">
      <w:pPr>
        <w:tabs>
          <w:tab w:val="left" w:pos="64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4. ПРИМЕРНЫЕ </w:t>
      </w:r>
      <w:r w:rsidR="00CF0F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ВОПРОСЫ ДЛЯ ПРОВЕДЕНИЯ ДИФФЕРЕНЦИРОВАННОГО ЗАЧЁТА</w:t>
      </w: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4580" w:rsidRPr="00994580" w:rsidRDefault="00994580" w:rsidP="00994580">
      <w:pPr>
        <w:pStyle w:val="ad"/>
        <w:rPr>
          <w:rFonts w:ascii="Times New Roman" w:hAnsi="Times New Roman"/>
          <w:sz w:val="28"/>
          <w:szCs w:val="28"/>
          <w:lang w:eastAsia="ru-RU"/>
        </w:rPr>
      </w:pPr>
      <w:r w:rsidRPr="00994580">
        <w:rPr>
          <w:rFonts w:ascii="Times New Roman" w:hAnsi="Times New Roman"/>
          <w:sz w:val="28"/>
          <w:szCs w:val="28"/>
          <w:lang w:eastAsia="ru-RU"/>
        </w:rPr>
        <w:t>1. Объект изучения экологии.</w:t>
      </w:r>
    </w:p>
    <w:p w:rsidR="00994580" w:rsidRPr="00994580" w:rsidRDefault="00994580" w:rsidP="00994580">
      <w:pPr>
        <w:pStyle w:val="ad"/>
        <w:rPr>
          <w:rFonts w:ascii="Times New Roman" w:hAnsi="Times New Roman"/>
          <w:sz w:val="28"/>
          <w:szCs w:val="28"/>
          <w:lang w:eastAsia="ru-RU"/>
        </w:rPr>
      </w:pPr>
      <w:r w:rsidRPr="00994580">
        <w:rPr>
          <w:rFonts w:ascii="Times New Roman" w:hAnsi="Times New Roman"/>
          <w:sz w:val="28"/>
          <w:szCs w:val="28"/>
          <w:lang w:eastAsia="ru-RU"/>
        </w:rPr>
        <w:t>2. Роль экологии в формировании современной картины мира и в практической деятельности людей.</w:t>
      </w:r>
    </w:p>
    <w:p w:rsidR="00994580" w:rsidRPr="00994580" w:rsidRDefault="00994580" w:rsidP="00994580">
      <w:pPr>
        <w:pStyle w:val="ad"/>
        <w:rPr>
          <w:rFonts w:ascii="Times New Roman" w:hAnsi="Times New Roman"/>
          <w:sz w:val="28"/>
          <w:szCs w:val="28"/>
          <w:lang w:eastAsia="ru-RU"/>
        </w:rPr>
      </w:pPr>
      <w:r w:rsidRPr="00994580">
        <w:rPr>
          <w:rFonts w:ascii="Times New Roman" w:hAnsi="Times New Roman"/>
          <w:sz w:val="28"/>
          <w:szCs w:val="28"/>
          <w:lang w:eastAsia="ru-RU"/>
        </w:rPr>
        <w:t>3. Среда обитания и факторы среды. Общие закономерности дей</w:t>
      </w:r>
      <w:r w:rsidRPr="00994580">
        <w:rPr>
          <w:rFonts w:ascii="Times New Roman" w:hAnsi="Times New Roman"/>
          <w:sz w:val="28"/>
          <w:szCs w:val="28"/>
          <w:lang w:eastAsia="ru-RU"/>
        </w:rPr>
        <w:softHyphen/>
        <w:t xml:space="preserve">ствия факторов среды на организм. </w:t>
      </w:r>
    </w:p>
    <w:p w:rsidR="00994580" w:rsidRPr="00994580" w:rsidRDefault="00994580" w:rsidP="00994580">
      <w:pPr>
        <w:pStyle w:val="ad"/>
        <w:rPr>
          <w:rFonts w:ascii="Times New Roman" w:hAnsi="Times New Roman"/>
          <w:sz w:val="28"/>
          <w:szCs w:val="28"/>
          <w:lang w:eastAsia="ru-RU"/>
        </w:rPr>
      </w:pPr>
      <w:r w:rsidRPr="00994580">
        <w:rPr>
          <w:rFonts w:ascii="Times New Roman" w:hAnsi="Times New Roman"/>
          <w:sz w:val="28"/>
          <w:szCs w:val="28"/>
          <w:lang w:eastAsia="ru-RU"/>
        </w:rPr>
        <w:t>4. Популяция. Экосистема. Биосфера.</w:t>
      </w:r>
    </w:p>
    <w:p w:rsidR="00994580" w:rsidRPr="00994580" w:rsidRDefault="00994580" w:rsidP="00994580">
      <w:pPr>
        <w:pStyle w:val="ad"/>
        <w:rPr>
          <w:rFonts w:ascii="Times New Roman" w:hAnsi="Times New Roman"/>
          <w:sz w:val="28"/>
          <w:szCs w:val="28"/>
          <w:lang w:eastAsia="ru-RU"/>
        </w:rPr>
      </w:pPr>
      <w:r w:rsidRPr="00994580">
        <w:rPr>
          <w:rFonts w:ascii="Times New Roman" w:hAnsi="Times New Roman"/>
          <w:sz w:val="28"/>
          <w:szCs w:val="28"/>
          <w:lang w:eastAsia="ru-RU"/>
        </w:rPr>
        <w:t>5. Предмет изучения социальной экологии. Среда, окружаю</w:t>
      </w:r>
      <w:r w:rsidRPr="00994580">
        <w:rPr>
          <w:rFonts w:ascii="Times New Roman" w:hAnsi="Times New Roman"/>
          <w:sz w:val="28"/>
          <w:szCs w:val="28"/>
          <w:lang w:eastAsia="ru-RU"/>
        </w:rPr>
        <w:softHyphen/>
        <w:t xml:space="preserve">щая человека, ее специфика и состояние. </w:t>
      </w:r>
    </w:p>
    <w:p w:rsidR="00FC1194" w:rsidRDefault="00994580" w:rsidP="00994580">
      <w:pPr>
        <w:pStyle w:val="ad"/>
        <w:rPr>
          <w:rFonts w:ascii="Times New Roman" w:hAnsi="Times New Roman"/>
          <w:iCs/>
          <w:sz w:val="28"/>
          <w:szCs w:val="28"/>
          <w:lang w:eastAsia="ru-RU"/>
        </w:rPr>
      </w:pPr>
      <w:r w:rsidRPr="00994580">
        <w:rPr>
          <w:rFonts w:ascii="Times New Roman" w:hAnsi="Times New Roman"/>
          <w:sz w:val="28"/>
          <w:szCs w:val="28"/>
          <w:lang w:eastAsia="ru-RU"/>
        </w:rPr>
        <w:t xml:space="preserve">6. </w:t>
      </w:r>
      <w:r w:rsidR="00FC1194" w:rsidRPr="00994580">
        <w:rPr>
          <w:rFonts w:ascii="Times New Roman" w:hAnsi="Times New Roman"/>
          <w:sz w:val="28"/>
          <w:szCs w:val="28"/>
          <w:lang w:eastAsia="ru-RU"/>
        </w:rPr>
        <w:t>Экологические проблемы: региональные и глобальные. Причины возникновения глобальных экологических проблем.</w:t>
      </w:r>
    </w:p>
    <w:p w:rsidR="00FC1194" w:rsidRDefault="00994580" w:rsidP="00994580">
      <w:pPr>
        <w:pStyle w:val="ad"/>
        <w:rPr>
          <w:rFonts w:ascii="Times New Roman" w:hAnsi="Times New Roman"/>
          <w:iCs/>
          <w:sz w:val="28"/>
          <w:szCs w:val="28"/>
          <w:lang w:eastAsia="ru-RU"/>
        </w:rPr>
      </w:pPr>
      <w:r w:rsidRPr="00994580">
        <w:rPr>
          <w:rFonts w:ascii="Times New Roman" w:hAnsi="Times New Roman"/>
          <w:iCs/>
          <w:sz w:val="28"/>
          <w:szCs w:val="28"/>
          <w:lang w:eastAsia="ru-RU"/>
        </w:rPr>
        <w:t xml:space="preserve">7. </w:t>
      </w:r>
      <w:r w:rsidR="00FC1194" w:rsidRPr="00994580">
        <w:rPr>
          <w:rFonts w:ascii="Times New Roman" w:hAnsi="Times New Roman"/>
          <w:sz w:val="28"/>
          <w:szCs w:val="28"/>
          <w:lang w:eastAsia="ru-RU"/>
        </w:rPr>
        <w:t>Окружающая человека среда и ее компоненты.</w:t>
      </w:r>
    </w:p>
    <w:p w:rsidR="00FC1194" w:rsidRDefault="00994580" w:rsidP="00994580">
      <w:pPr>
        <w:pStyle w:val="ad"/>
        <w:rPr>
          <w:rFonts w:ascii="Times New Roman" w:hAnsi="Times New Roman"/>
          <w:iCs/>
          <w:sz w:val="28"/>
          <w:szCs w:val="28"/>
          <w:lang w:eastAsia="ru-RU"/>
        </w:rPr>
      </w:pPr>
      <w:r w:rsidRPr="00994580">
        <w:rPr>
          <w:rFonts w:ascii="Times New Roman" w:hAnsi="Times New Roman"/>
          <w:sz w:val="28"/>
          <w:szCs w:val="28"/>
          <w:lang w:eastAsia="ru-RU"/>
        </w:rPr>
        <w:t xml:space="preserve">8. </w:t>
      </w:r>
      <w:r w:rsidR="00FC1194" w:rsidRPr="00994580">
        <w:rPr>
          <w:rFonts w:ascii="Times New Roman" w:hAnsi="Times New Roman"/>
          <w:sz w:val="28"/>
          <w:szCs w:val="28"/>
          <w:lang w:eastAsia="ru-RU"/>
        </w:rPr>
        <w:t>Городская квартира и требования к ее экологической безопасно</w:t>
      </w:r>
      <w:r w:rsidR="00FC1194" w:rsidRPr="00994580">
        <w:rPr>
          <w:rFonts w:ascii="Times New Roman" w:hAnsi="Times New Roman"/>
          <w:sz w:val="28"/>
          <w:szCs w:val="28"/>
          <w:lang w:eastAsia="ru-RU"/>
        </w:rPr>
        <w:softHyphen/>
        <w:t>сти.</w:t>
      </w:r>
    </w:p>
    <w:p w:rsidR="00994580" w:rsidRPr="00994580" w:rsidRDefault="00994580" w:rsidP="00994580">
      <w:pPr>
        <w:pStyle w:val="ad"/>
        <w:rPr>
          <w:rFonts w:ascii="Times New Roman" w:hAnsi="Times New Roman"/>
          <w:sz w:val="28"/>
          <w:szCs w:val="28"/>
          <w:lang w:eastAsia="ru-RU"/>
        </w:rPr>
      </w:pPr>
      <w:r w:rsidRPr="00994580">
        <w:rPr>
          <w:rFonts w:ascii="Times New Roman" w:hAnsi="Times New Roman"/>
          <w:sz w:val="28"/>
          <w:szCs w:val="28"/>
          <w:lang w:eastAsia="ru-RU"/>
        </w:rPr>
        <w:t xml:space="preserve">9. </w:t>
      </w:r>
      <w:r w:rsidR="00FC1194" w:rsidRPr="00994580">
        <w:rPr>
          <w:rFonts w:ascii="Times New Roman" w:hAnsi="Times New Roman"/>
          <w:sz w:val="28"/>
          <w:szCs w:val="28"/>
          <w:lang w:eastAsia="ru-RU"/>
        </w:rPr>
        <w:t>Экологические требования к орга</w:t>
      </w:r>
      <w:r w:rsidR="00FC1194" w:rsidRPr="00994580">
        <w:rPr>
          <w:rFonts w:ascii="Times New Roman" w:hAnsi="Times New Roman"/>
          <w:sz w:val="28"/>
          <w:szCs w:val="28"/>
          <w:lang w:eastAsia="ru-RU"/>
        </w:rPr>
        <w:softHyphen/>
        <w:t>низации строительства в городе.</w:t>
      </w:r>
    </w:p>
    <w:p w:rsidR="00994580" w:rsidRPr="00994580" w:rsidRDefault="00994580" w:rsidP="00994580">
      <w:pPr>
        <w:pStyle w:val="ad"/>
        <w:rPr>
          <w:rFonts w:ascii="Times New Roman" w:hAnsi="Times New Roman"/>
          <w:sz w:val="28"/>
          <w:szCs w:val="28"/>
          <w:lang w:eastAsia="ru-RU"/>
        </w:rPr>
      </w:pPr>
      <w:r w:rsidRPr="00994580">
        <w:rPr>
          <w:rFonts w:ascii="Times New Roman" w:hAnsi="Times New Roman"/>
          <w:iCs/>
          <w:sz w:val="28"/>
          <w:szCs w:val="28"/>
          <w:lang w:eastAsia="ru-RU"/>
        </w:rPr>
        <w:t xml:space="preserve">10. </w:t>
      </w:r>
      <w:r w:rsidR="00FC1194" w:rsidRPr="00994580">
        <w:rPr>
          <w:rFonts w:ascii="Times New Roman" w:hAnsi="Times New Roman"/>
          <w:sz w:val="28"/>
          <w:szCs w:val="28"/>
          <w:lang w:eastAsia="ru-RU"/>
        </w:rPr>
        <w:t>Особенности среды обитания человека в условиях сельской мест</w:t>
      </w:r>
      <w:r w:rsidR="00FC1194" w:rsidRPr="00994580">
        <w:rPr>
          <w:rFonts w:ascii="Times New Roman" w:hAnsi="Times New Roman"/>
          <w:sz w:val="28"/>
          <w:szCs w:val="28"/>
          <w:lang w:eastAsia="ru-RU"/>
        </w:rPr>
        <w:softHyphen/>
        <w:t>ности.</w:t>
      </w:r>
    </w:p>
    <w:p w:rsidR="00994580" w:rsidRPr="00994580" w:rsidRDefault="00994580" w:rsidP="00994580">
      <w:pPr>
        <w:pStyle w:val="ad"/>
        <w:rPr>
          <w:rFonts w:ascii="Times New Roman" w:hAnsi="Times New Roman"/>
          <w:sz w:val="28"/>
          <w:szCs w:val="28"/>
          <w:lang w:eastAsia="ru-RU"/>
        </w:rPr>
      </w:pPr>
      <w:r w:rsidRPr="00994580">
        <w:rPr>
          <w:rFonts w:ascii="Times New Roman" w:hAnsi="Times New Roman"/>
          <w:sz w:val="28"/>
          <w:szCs w:val="28"/>
          <w:lang w:eastAsia="ru-RU"/>
        </w:rPr>
        <w:t xml:space="preserve">11. </w:t>
      </w:r>
      <w:r w:rsidR="00FC1194" w:rsidRPr="00994580">
        <w:rPr>
          <w:rFonts w:ascii="Times New Roman" w:hAnsi="Times New Roman"/>
          <w:sz w:val="28"/>
          <w:szCs w:val="28"/>
          <w:lang w:eastAsia="ru-RU"/>
        </w:rPr>
        <w:t>Сельское хозяйство и его экологические проблемы.</w:t>
      </w:r>
    </w:p>
    <w:p w:rsidR="00994580" w:rsidRPr="00994580" w:rsidRDefault="00994580" w:rsidP="00994580">
      <w:pPr>
        <w:pStyle w:val="ad"/>
        <w:rPr>
          <w:rFonts w:ascii="Times New Roman" w:hAnsi="Times New Roman"/>
          <w:sz w:val="28"/>
          <w:szCs w:val="28"/>
          <w:lang w:eastAsia="ru-RU"/>
        </w:rPr>
      </w:pPr>
      <w:r w:rsidRPr="00994580">
        <w:rPr>
          <w:rFonts w:ascii="Times New Roman" w:hAnsi="Times New Roman"/>
          <w:sz w:val="28"/>
          <w:szCs w:val="28"/>
          <w:lang w:eastAsia="ru-RU"/>
        </w:rPr>
        <w:t xml:space="preserve">12. </w:t>
      </w:r>
      <w:r w:rsidR="00FC1194" w:rsidRPr="00994580">
        <w:rPr>
          <w:rFonts w:ascii="Times New Roman" w:hAnsi="Times New Roman"/>
          <w:iCs/>
          <w:sz w:val="28"/>
          <w:szCs w:val="28"/>
          <w:lang w:eastAsia="ru-RU"/>
        </w:rPr>
        <w:t>Глобальные экологические про</w:t>
      </w:r>
      <w:r w:rsidR="00FC1194" w:rsidRPr="00994580">
        <w:rPr>
          <w:rFonts w:ascii="Times New Roman" w:hAnsi="Times New Roman"/>
          <w:iCs/>
          <w:sz w:val="28"/>
          <w:szCs w:val="28"/>
          <w:lang w:eastAsia="ru-RU"/>
        </w:rPr>
        <w:softHyphen/>
        <w:t>блемы и способы их решения.</w:t>
      </w:r>
    </w:p>
    <w:p w:rsidR="00FC1194" w:rsidRDefault="00994580" w:rsidP="00994580">
      <w:pPr>
        <w:pStyle w:val="ad"/>
        <w:rPr>
          <w:rFonts w:ascii="Times New Roman" w:hAnsi="Times New Roman"/>
          <w:sz w:val="28"/>
          <w:szCs w:val="28"/>
          <w:lang w:eastAsia="ru-RU"/>
        </w:rPr>
      </w:pPr>
      <w:r w:rsidRPr="00994580">
        <w:rPr>
          <w:rFonts w:ascii="Times New Roman" w:hAnsi="Times New Roman"/>
          <w:sz w:val="28"/>
          <w:szCs w:val="28"/>
          <w:lang w:eastAsia="ru-RU"/>
        </w:rPr>
        <w:t>13</w:t>
      </w:r>
      <w:r w:rsidR="00FC1194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FC1194" w:rsidRPr="00FC119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C1194" w:rsidRPr="00994580">
        <w:rPr>
          <w:rFonts w:ascii="Times New Roman" w:hAnsi="Times New Roman"/>
          <w:sz w:val="28"/>
          <w:szCs w:val="28"/>
          <w:lang w:eastAsia="ru-RU"/>
        </w:rPr>
        <w:t>Возникновение экологических понятий «устойчивость» и «устойчивое развитие».</w:t>
      </w:r>
    </w:p>
    <w:p w:rsidR="00FC1194" w:rsidRDefault="00994580" w:rsidP="00994580">
      <w:pPr>
        <w:pStyle w:val="ad"/>
        <w:rPr>
          <w:rFonts w:ascii="Times New Roman" w:hAnsi="Times New Roman"/>
          <w:iCs/>
          <w:sz w:val="28"/>
          <w:szCs w:val="28"/>
          <w:lang w:eastAsia="ru-RU"/>
        </w:rPr>
      </w:pPr>
      <w:r w:rsidRPr="00994580">
        <w:rPr>
          <w:rFonts w:ascii="Times New Roman" w:hAnsi="Times New Roman"/>
          <w:iCs/>
          <w:sz w:val="28"/>
          <w:szCs w:val="28"/>
          <w:lang w:eastAsia="ru-RU"/>
        </w:rPr>
        <w:t xml:space="preserve">14. </w:t>
      </w:r>
      <w:r w:rsidR="00FC1194" w:rsidRPr="00994580">
        <w:rPr>
          <w:rFonts w:ascii="Times New Roman" w:hAnsi="Times New Roman"/>
          <w:sz w:val="28"/>
          <w:szCs w:val="28"/>
          <w:lang w:eastAsia="ru-RU"/>
        </w:rPr>
        <w:t>Типы орга</w:t>
      </w:r>
      <w:r w:rsidR="00FC1194" w:rsidRPr="00994580">
        <w:rPr>
          <w:rFonts w:ascii="Times New Roman" w:hAnsi="Times New Roman"/>
          <w:sz w:val="28"/>
          <w:szCs w:val="28"/>
          <w:lang w:eastAsia="ru-RU"/>
        </w:rPr>
        <w:softHyphen/>
        <w:t>низаций, способствующих охране природы.</w:t>
      </w:r>
    </w:p>
    <w:p w:rsidR="00FC1194" w:rsidRDefault="00994580" w:rsidP="00994580">
      <w:pPr>
        <w:pStyle w:val="ad"/>
        <w:rPr>
          <w:rFonts w:ascii="Times New Roman" w:hAnsi="Times New Roman"/>
          <w:iCs/>
          <w:sz w:val="28"/>
          <w:szCs w:val="28"/>
          <w:lang w:eastAsia="ru-RU"/>
        </w:rPr>
      </w:pPr>
      <w:r w:rsidRPr="00994580">
        <w:rPr>
          <w:rFonts w:ascii="Times New Roman" w:hAnsi="Times New Roman"/>
          <w:iCs/>
          <w:sz w:val="28"/>
          <w:szCs w:val="28"/>
          <w:lang w:eastAsia="ru-RU"/>
        </w:rPr>
        <w:t xml:space="preserve">15. </w:t>
      </w:r>
      <w:r w:rsidR="00FC1194" w:rsidRPr="00994580">
        <w:rPr>
          <w:rFonts w:ascii="Times New Roman" w:hAnsi="Times New Roman"/>
          <w:sz w:val="28"/>
          <w:szCs w:val="28"/>
          <w:lang w:eastAsia="ru-RU"/>
        </w:rPr>
        <w:t>Природно-территориальные аспекты экологиче</w:t>
      </w:r>
      <w:r w:rsidR="00FC1194" w:rsidRPr="00994580">
        <w:rPr>
          <w:rFonts w:ascii="Times New Roman" w:hAnsi="Times New Roman"/>
          <w:sz w:val="28"/>
          <w:szCs w:val="28"/>
          <w:lang w:eastAsia="ru-RU"/>
        </w:rPr>
        <w:softHyphen/>
        <w:t>ских проблем.</w:t>
      </w:r>
    </w:p>
    <w:p w:rsidR="00FC1194" w:rsidRDefault="00994580" w:rsidP="00994580">
      <w:pPr>
        <w:pStyle w:val="ad"/>
        <w:rPr>
          <w:rFonts w:ascii="Times New Roman" w:hAnsi="Times New Roman"/>
          <w:iCs/>
          <w:sz w:val="28"/>
          <w:szCs w:val="28"/>
          <w:lang w:eastAsia="ru-RU"/>
        </w:rPr>
      </w:pPr>
      <w:r w:rsidRPr="00994580">
        <w:rPr>
          <w:rFonts w:ascii="Times New Roman" w:hAnsi="Times New Roman"/>
          <w:sz w:val="28"/>
          <w:szCs w:val="28"/>
          <w:lang w:eastAsia="ru-RU"/>
        </w:rPr>
        <w:t xml:space="preserve">16. </w:t>
      </w:r>
      <w:r w:rsidR="00FC1194" w:rsidRPr="00994580">
        <w:rPr>
          <w:rFonts w:ascii="Times New Roman" w:hAnsi="Times New Roman"/>
          <w:sz w:val="28"/>
          <w:szCs w:val="28"/>
          <w:lang w:eastAsia="ru-RU"/>
        </w:rPr>
        <w:t>Природные ресурсы и способы их охраны</w:t>
      </w:r>
      <w:r w:rsidR="00FC1194" w:rsidRPr="00994580">
        <w:rPr>
          <w:rFonts w:ascii="Times New Roman" w:hAnsi="Times New Roman"/>
          <w:iCs/>
          <w:sz w:val="28"/>
          <w:szCs w:val="28"/>
          <w:lang w:eastAsia="ru-RU"/>
        </w:rPr>
        <w:t>.</w:t>
      </w:r>
    </w:p>
    <w:p w:rsidR="00994580" w:rsidRPr="00D31FA1" w:rsidRDefault="00994580" w:rsidP="00994580">
      <w:pPr>
        <w:pStyle w:val="ad"/>
        <w:rPr>
          <w:rFonts w:ascii="Times New Roman" w:hAnsi="Times New Roman"/>
          <w:sz w:val="28"/>
          <w:szCs w:val="28"/>
          <w:lang w:eastAsia="ru-RU"/>
        </w:rPr>
      </w:pPr>
    </w:p>
    <w:p w:rsidR="0090257C" w:rsidRPr="0090257C" w:rsidRDefault="0090257C" w:rsidP="0090257C">
      <w:pPr>
        <w:tabs>
          <w:tab w:val="left" w:pos="64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</w:p>
    <w:p w:rsidR="0090257C" w:rsidRPr="0090257C" w:rsidRDefault="0090257C" w:rsidP="0090257C">
      <w:pPr>
        <w:tabs>
          <w:tab w:val="left" w:pos="64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5. ВИДЫ ВНЕАУДЕТОРНОЙ САМОСТОЯТЕЛЬНОЙ РАБОТЫ</w:t>
      </w:r>
    </w:p>
    <w:p w:rsidR="0090257C" w:rsidRPr="0090257C" w:rsidRDefault="0090257C" w:rsidP="0090257C">
      <w:pPr>
        <w:tabs>
          <w:tab w:val="left" w:pos="64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0257C" w:rsidRPr="0090257C" w:rsidRDefault="0090257C" w:rsidP="0090257C">
      <w:pPr>
        <w:tabs>
          <w:tab w:val="left" w:pos="64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0257C" w:rsidRPr="0090257C" w:rsidRDefault="0090257C" w:rsidP="0090257C">
      <w:pPr>
        <w:tabs>
          <w:tab w:val="left" w:pos="64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ar-SA"/>
        </w:rPr>
        <w:t>1. Написание рефератов</w:t>
      </w:r>
    </w:p>
    <w:p w:rsidR="0090257C" w:rsidRPr="0090257C" w:rsidRDefault="0090257C" w:rsidP="0090257C">
      <w:pPr>
        <w:tabs>
          <w:tab w:val="left" w:pos="64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0257C" w:rsidRPr="0090257C" w:rsidRDefault="0090257C" w:rsidP="0090257C">
      <w:pPr>
        <w:tabs>
          <w:tab w:val="left" w:pos="64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ar-SA"/>
        </w:rPr>
        <w:t>2. Подготовка устных выступлений</w:t>
      </w:r>
    </w:p>
    <w:p w:rsidR="0090257C" w:rsidRPr="0090257C" w:rsidRDefault="0090257C" w:rsidP="0090257C">
      <w:pPr>
        <w:tabs>
          <w:tab w:val="left" w:pos="64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0257C" w:rsidRPr="0090257C" w:rsidRDefault="0090257C" w:rsidP="0090257C">
      <w:pPr>
        <w:tabs>
          <w:tab w:val="left" w:pos="64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ar-SA"/>
        </w:rPr>
        <w:t>3. Составление презентаций</w:t>
      </w:r>
    </w:p>
    <w:p w:rsidR="0090257C" w:rsidRPr="0090257C" w:rsidRDefault="0090257C" w:rsidP="0090257C">
      <w:pPr>
        <w:tabs>
          <w:tab w:val="left" w:pos="64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18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ar-SA"/>
        </w:rPr>
      </w:pPr>
      <w:r w:rsidRPr="0090257C">
        <w:rPr>
          <w:rFonts w:ascii="Times New Roman" w:eastAsia="Calibri" w:hAnsi="Times New Roman" w:cs="Times New Roman"/>
          <w:b/>
          <w:i/>
          <w:sz w:val="28"/>
          <w:szCs w:val="28"/>
          <w:lang w:eastAsia="ar-SA"/>
        </w:rPr>
        <w:t>Формы контроля самостоятельной работы:</w:t>
      </w:r>
    </w:p>
    <w:p w:rsidR="0090257C" w:rsidRPr="0090257C" w:rsidRDefault="0090257C" w:rsidP="0090257C">
      <w:pPr>
        <w:spacing w:after="0" w:line="218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ar-SA"/>
        </w:rPr>
      </w:pPr>
    </w:p>
    <w:p w:rsidR="0090257C" w:rsidRPr="0090257C" w:rsidRDefault="0090257C" w:rsidP="0090257C">
      <w:pPr>
        <w:spacing w:after="0" w:line="21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0257C">
        <w:rPr>
          <w:rFonts w:ascii="Times New Roman" w:eastAsia="Calibri" w:hAnsi="Times New Roman" w:cs="Times New Roman"/>
          <w:sz w:val="28"/>
          <w:szCs w:val="28"/>
          <w:lang w:eastAsia="ar-SA"/>
        </w:rPr>
        <w:t>1. Проверка</w:t>
      </w:r>
    </w:p>
    <w:p w:rsidR="0090257C" w:rsidRPr="0090257C" w:rsidRDefault="0090257C" w:rsidP="0090257C">
      <w:pPr>
        <w:spacing w:after="0" w:line="218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0257C">
        <w:rPr>
          <w:rFonts w:ascii="Times New Roman" w:eastAsia="Calibri" w:hAnsi="Times New Roman" w:cs="Times New Roman"/>
          <w:sz w:val="28"/>
          <w:szCs w:val="28"/>
          <w:lang w:eastAsia="ar-SA"/>
        </w:rPr>
        <w:t>2. Защита</w:t>
      </w:r>
    </w:p>
    <w:p w:rsidR="0090257C" w:rsidRPr="0090257C" w:rsidRDefault="0090257C" w:rsidP="0090257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257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3. 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Pr="0090257C">
        <w:rPr>
          <w:rFonts w:ascii="Times New Roman" w:eastAsia="Calibri" w:hAnsi="Times New Roman" w:cs="Times New Roman"/>
          <w:sz w:val="28"/>
          <w:szCs w:val="28"/>
          <w:lang w:eastAsia="ar-SA"/>
        </w:rPr>
        <w:t>тчёт</w:t>
      </w: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br w:type="page"/>
      </w: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6. ТРЕБОВАНИЯ К РЕЗУЛЬТАТАМ ОБУЧЕНИЯ</w:t>
      </w: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содержания учебной дисциплины «Экология» обеспечивает достижение студентами следующих </w:t>
      </w:r>
      <w:r w:rsidRPr="005F24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результатов</w:t>
      </w:r>
      <w:r w:rsidRPr="005F241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: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F241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личностных: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устойчивый интерес к истории и достижениям в области экологии;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к продолжению образования, повышению квалификации в из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бранной профессиональной деятельности, используя полученные экологи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ческие знания;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объективное осознание значимости компетенций в области экологии для человека и общества;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умения проанализировать техногенные последствия для окружающей среды, бытовой и производственной деятельности человека;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самостоятельно добывать новые для себя сведения экологической направленности, используя для этого доступные источники информации;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управлять своей познавательной деятельностью, проводить самооцен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 уровня собственного интеллектуального развития;</w:t>
      </w:r>
    </w:p>
    <w:p w:rsid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выстраивать конструктивные взаимоотношения в команде по реше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нию общих задач в области экологии;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5F241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метапредметных</w:t>
      </w:r>
      <w:proofErr w:type="spellEnd"/>
      <w:r w:rsidRPr="005F241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: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умениями и навыками различных видов познавательной деятель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ности для изучения разных сторон окружающей среды;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основных методов познания (описания, наблюдения, эксперимен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та) для изучения различных проявлений антропогенного воздействия, с ко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торыми возникает необходимость сталкиваться в профессиональной сфере;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определять цели и задачи деятельности, выбирать средства их до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стижения на практике;</w:t>
      </w:r>
    </w:p>
    <w:p w:rsid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использовать различные источники для получения сведений эко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логической направленности и оценивать ее достоверность для достижения поставленных целей и задач;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F241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предметных: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proofErr w:type="spellStart"/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представлений об экологической культуре как условии достижения устойчивого (сбалансированного) развития общества и природы, экологических связях в системе «человек—общество — природа»;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экологического мышления и способности учитывать и оценивать экологические последствия в разных сферах деятельности;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 умениями применять экологические знания в жизненных ситуаци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ях, связанных с выполнением типичных социальных ролей;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 знаниями экологических императивов, гражданских прав и обя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занностей в области </w:t>
      </w:r>
      <w:proofErr w:type="spellStart"/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</w:t>
      </w:r>
      <w:proofErr w:type="spellEnd"/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- и ресурсосбережения в интересах сохранения окружающей среды, здоровья и безопасности жизни;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сформированность</w:t>
      </w:r>
      <w:proofErr w:type="spellEnd"/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личностного отношения к экологическим ценностям, моральной ответственности за экологические последствия своих действий в окружающей среде;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способности к выполнению проектов экологически ориен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тированной социальной деятельности, связанных с экологической безопасно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стью окружающей среды, здоровьем людей и повышением их экологической культуры.</w:t>
      </w: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F241C" w:rsidRDefault="005F241C">
      <w:pP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br w:type="page"/>
      </w: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7. РЕКОМЕНДУЕМАЯ ЛИТЕРАТУРА</w:t>
      </w: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Для обучающихся</w:t>
      </w: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F241C" w:rsidRPr="000346C5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C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1. </w:t>
      </w:r>
      <w:proofErr w:type="spellStart"/>
      <w:r w:rsidRPr="005F241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Валова</w:t>
      </w:r>
      <w:proofErr w:type="spellEnd"/>
      <w:r w:rsidRPr="005F241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В.Д. 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Экология. — М., 2012.</w:t>
      </w:r>
    </w:p>
    <w:p w:rsidR="005F241C" w:rsidRPr="000346C5" w:rsidRDefault="005F241C" w:rsidP="000346C5">
      <w:pPr>
        <w:pStyle w:val="ad"/>
        <w:rPr>
          <w:rFonts w:ascii="Times New Roman" w:hAnsi="Times New Roman"/>
          <w:sz w:val="28"/>
          <w:szCs w:val="28"/>
          <w:lang w:eastAsia="ru-RU"/>
        </w:rPr>
      </w:pPr>
      <w:r w:rsidRPr="000346C5">
        <w:rPr>
          <w:rFonts w:ascii="Times New Roman" w:hAnsi="Times New Roman"/>
          <w:iCs/>
          <w:sz w:val="28"/>
          <w:szCs w:val="28"/>
          <w:lang w:eastAsia="ru-RU"/>
        </w:rPr>
        <w:t>2.</w:t>
      </w:r>
      <w:r w:rsidR="000346C5" w:rsidRPr="000346C5">
        <w:rPr>
          <w:rFonts w:ascii="Times New Roman" w:hAnsi="Times New Roman"/>
          <w:iCs/>
          <w:sz w:val="28"/>
          <w:szCs w:val="28"/>
          <w:lang w:eastAsia="ru-RU"/>
        </w:rPr>
        <w:t xml:space="preserve"> </w:t>
      </w:r>
      <w:r w:rsidRPr="000346C5">
        <w:rPr>
          <w:rFonts w:ascii="Times New Roman" w:hAnsi="Times New Roman"/>
          <w:iCs/>
          <w:sz w:val="28"/>
          <w:szCs w:val="28"/>
          <w:lang w:eastAsia="ru-RU"/>
        </w:rPr>
        <w:t xml:space="preserve">Константинов В.М., </w:t>
      </w:r>
      <w:proofErr w:type="spellStart"/>
      <w:r w:rsidRPr="000346C5">
        <w:rPr>
          <w:rFonts w:ascii="Times New Roman" w:hAnsi="Times New Roman"/>
          <w:iCs/>
          <w:sz w:val="28"/>
          <w:szCs w:val="28"/>
          <w:lang w:eastAsia="ru-RU"/>
        </w:rPr>
        <w:t>Челидзе</w:t>
      </w:r>
      <w:proofErr w:type="spellEnd"/>
      <w:r w:rsidRPr="000346C5">
        <w:rPr>
          <w:rFonts w:ascii="Times New Roman" w:hAnsi="Times New Roman"/>
          <w:iCs/>
          <w:sz w:val="28"/>
          <w:szCs w:val="28"/>
          <w:lang w:eastAsia="ru-RU"/>
        </w:rPr>
        <w:t xml:space="preserve"> Ю.Б. </w:t>
      </w:r>
      <w:r w:rsidRPr="000346C5">
        <w:rPr>
          <w:rFonts w:ascii="Times New Roman" w:hAnsi="Times New Roman"/>
          <w:sz w:val="28"/>
          <w:szCs w:val="28"/>
          <w:lang w:eastAsia="ru-RU"/>
        </w:rPr>
        <w:t>Экологические основы природопользования. — М., 2014.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C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3. </w:t>
      </w:r>
      <w:r w:rsidRPr="005F241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Марфенин Н.Н. 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Экология и концепция устойчивого развития. — М., 2013.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C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4. </w:t>
      </w:r>
      <w:r w:rsidRPr="005F241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Миркин Б.М., Наумова Л.Г., </w:t>
      </w:r>
      <w:proofErr w:type="spellStart"/>
      <w:r w:rsidRPr="005F241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Суматохин</w:t>
      </w:r>
      <w:proofErr w:type="spellEnd"/>
      <w:r w:rsidRPr="005F241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С.В. 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Экология (базовый уровень). 10—11 клас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сы. — М., 2014.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экологического мониторинга. — Краснодар, 2012.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C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6. </w:t>
      </w:r>
      <w:r w:rsidRPr="005F241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Пивоваров Ю.П., </w:t>
      </w:r>
      <w:proofErr w:type="spellStart"/>
      <w:r w:rsidRPr="005F241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Королик</w:t>
      </w:r>
      <w:proofErr w:type="spellEnd"/>
      <w:r w:rsidRPr="005F241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В.В., </w:t>
      </w:r>
      <w:proofErr w:type="spellStart"/>
      <w:r w:rsidRPr="005F241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Подунова</w:t>
      </w:r>
      <w:proofErr w:type="spellEnd"/>
      <w:r w:rsidRPr="005F241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Л.Г. 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Экология и гигиена человека: учебник для студ. учреждений сред</w:t>
      </w:r>
      <w:proofErr w:type="gramStart"/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роф. образования. — М., 2014.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C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7. </w:t>
      </w:r>
      <w:proofErr w:type="spellStart"/>
      <w:r w:rsidRPr="005F241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Тупикин</w:t>
      </w:r>
      <w:proofErr w:type="spellEnd"/>
      <w:r w:rsidRPr="005F241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Е.И. 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биология с основами экологии и природоохранной деятельности: учебник для студ. учреждений сред</w:t>
      </w:r>
      <w:proofErr w:type="gramStart"/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роф. образования. — М., 2014.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C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8. </w:t>
      </w:r>
      <w:r w:rsidRPr="005F241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Чернова Н.М., </w:t>
      </w:r>
      <w:proofErr w:type="spellStart"/>
      <w:r w:rsidRPr="005F241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Галушин</w:t>
      </w:r>
      <w:proofErr w:type="spellEnd"/>
      <w:r w:rsidRPr="005F241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В.М., Константинов В.М. 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Экология (базовый уровень). 10— 11 классы. — М., 2014.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Экология Москвы и устойчивое развитие / под ред. Г.А.Ягодина. — М., 2011.</w:t>
      </w:r>
    </w:p>
    <w:p w:rsidR="0090257C" w:rsidRPr="0090257C" w:rsidRDefault="0090257C" w:rsidP="0090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Для преподавателей</w:t>
      </w: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29.12.2012 № 273-ФЗ «Об образовании в Российской Федерации».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разования».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Министерства образования и науки РФ от 29.12.2014 № 1645 «О внесении из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gramStart"/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Письмо Департамента государственной политики в сфере подготовки рабочих кадров и ДПО Министерства образования и науки РФ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образовании».</w:t>
      </w:r>
      <w:proofErr w:type="gramEnd"/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 xml:space="preserve">5. </w:t>
      </w:r>
      <w:proofErr w:type="spellStart"/>
      <w:r w:rsidRPr="005F241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Аргунова</w:t>
      </w:r>
      <w:proofErr w:type="spellEnd"/>
      <w:r w:rsidRPr="005F241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М.В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. Методические рекомендации к преподаванию курса «Экология Москвы и устойчивое развитие». — М., 2011.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6. </w:t>
      </w:r>
      <w:proofErr w:type="spellStart"/>
      <w:r w:rsidRPr="005F241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Аргунова</w:t>
      </w:r>
      <w:proofErr w:type="spellEnd"/>
      <w:r w:rsidRPr="005F241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М.В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r w:rsidRPr="005F241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Колесова Е.В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Практикум по курсу «Экология Москвы и устойчивое раз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витие». — М., 2011.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7. </w:t>
      </w:r>
      <w:r w:rsidRPr="005F241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Марфенин Н.Н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. Руководство по преподаванию экологии в рамках концепции устойчивого развития. — М., 2012.</w:t>
      </w:r>
    </w:p>
    <w:p w:rsid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Интернет-ресурсы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41C" w:rsidRDefault="00C2045F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1" w:history="1">
        <w:r w:rsidR="005F241C" w:rsidRPr="005F241C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www.ecologysite.ru</w:t>
        </w:r>
      </w:hyperlink>
      <w:r w:rsidR="005F241C"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(Каталог экологических сайтов). </w:t>
      </w:r>
    </w:p>
    <w:p w:rsidR="005F241C" w:rsidRPr="005F241C" w:rsidRDefault="00C2045F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2" w:history="1">
        <w:r w:rsidR="005F241C" w:rsidRPr="005F241C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www.ecoculture.ru</w:t>
        </w:r>
      </w:hyperlink>
      <w:r w:rsidR="005F241C"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(Сайт экологического просвещения).</w:t>
      </w:r>
    </w:p>
    <w:p w:rsidR="005F241C" w:rsidRPr="005F241C" w:rsidRDefault="00C2045F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3" w:history="1">
        <w:r w:rsidR="005F241C" w:rsidRPr="005F241C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www.ecocommunity.ru</w:t>
        </w:r>
      </w:hyperlink>
      <w:r w:rsidR="005F241C"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(Информационный сайт, освещающий проблемы экологии Рос</w:t>
      </w:r>
      <w:r w:rsidR="005F241C"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сии).</w:t>
      </w:r>
    </w:p>
    <w:p w:rsidR="00D016B7" w:rsidRDefault="00D016B7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br w:type="page"/>
      </w:r>
    </w:p>
    <w:p w:rsidR="00D016B7" w:rsidRDefault="00D016B7" w:rsidP="00D016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  <w:sectPr w:rsidR="00D016B7" w:rsidSect="00D016B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1B2790" w:rsidRPr="001B2790" w:rsidRDefault="001B2790" w:rsidP="001B2790">
      <w:pPr>
        <w:tabs>
          <w:tab w:val="left" w:pos="1134"/>
          <w:tab w:val="left" w:pos="1418"/>
        </w:tabs>
        <w:suppressAutoHyphens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B279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Краевое государственное бюджетное </w:t>
      </w:r>
    </w:p>
    <w:p w:rsidR="001B2790" w:rsidRPr="001B2790" w:rsidRDefault="001B2790" w:rsidP="001B2790">
      <w:pPr>
        <w:tabs>
          <w:tab w:val="left" w:pos="1134"/>
          <w:tab w:val="left" w:pos="1418"/>
        </w:tabs>
        <w:suppressAutoHyphens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B279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профессиональное образовательное учреждение </w:t>
      </w:r>
    </w:p>
    <w:p w:rsidR="001B2790" w:rsidRPr="001B2790" w:rsidRDefault="001B2790" w:rsidP="001B2790">
      <w:pPr>
        <w:tabs>
          <w:tab w:val="left" w:pos="1134"/>
          <w:tab w:val="left" w:pos="1418"/>
        </w:tabs>
        <w:suppressAutoHyphens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1B279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«Балахтинский аграрный техникум»</w:t>
      </w:r>
    </w:p>
    <w:p w:rsidR="001B2790" w:rsidRPr="001B2790" w:rsidRDefault="001B2790" w:rsidP="001B2790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:rsidR="001B2790" w:rsidRPr="001B2790" w:rsidRDefault="001B2790" w:rsidP="001B2790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tbl>
      <w:tblPr>
        <w:tblpPr w:leftFromText="180" w:rightFromText="180" w:vertAnchor="text" w:horzAnchor="margin" w:tblpXSpec="center" w:tblpY="71"/>
        <w:tblW w:w="11056" w:type="dxa"/>
        <w:tblLook w:val="04A0"/>
      </w:tblPr>
      <w:tblGrid>
        <w:gridCol w:w="3261"/>
        <w:gridCol w:w="3827"/>
        <w:gridCol w:w="3968"/>
      </w:tblGrid>
      <w:tr w:rsidR="001B2790" w:rsidRPr="001B2790" w:rsidTr="007E3F75">
        <w:tc>
          <w:tcPr>
            <w:tcW w:w="3261" w:type="dxa"/>
            <w:hideMark/>
          </w:tcPr>
          <w:p w:rsidR="001B2790" w:rsidRPr="001B2790" w:rsidRDefault="001B2790" w:rsidP="001B2790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Рассмотрено </w:t>
            </w: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</w:t>
            </w:r>
          </w:p>
          <w:p w:rsidR="001B2790" w:rsidRPr="001B2790" w:rsidRDefault="001B2790" w:rsidP="001B2790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МК преподавателей   </w:t>
            </w:r>
          </w:p>
          <w:p w:rsidR="001B2790" w:rsidRPr="001B2790" w:rsidRDefault="001B2790" w:rsidP="001B2790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протокол № ______ </w:t>
            </w:r>
          </w:p>
          <w:p w:rsidR="001B2790" w:rsidRPr="001B2790" w:rsidRDefault="001B2790" w:rsidP="001B2790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«___» ________20__г. </w:t>
            </w:r>
          </w:p>
          <w:p w:rsidR="001B2790" w:rsidRPr="001B2790" w:rsidRDefault="001B2790" w:rsidP="001B2790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Варочкин М.А._______                                                                 </w:t>
            </w:r>
          </w:p>
        </w:tc>
        <w:tc>
          <w:tcPr>
            <w:tcW w:w="3827" w:type="dxa"/>
            <w:hideMark/>
          </w:tcPr>
          <w:p w:rsidR="001B2790" w:rsidRPr="001B2790" w:rsidRDefault="001B2790" w:rsidP="001B2790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Согласовано</w:t>
            </w:r>
          </w:p>
          <w:p w:rsidR="001B2790" w:rsidRPr="001B2790" w:rsidRDefault="001B2790" w:rsidP="001B2790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зам. директора по </w:t>
            </w:r>
            <w:proofErr w:type="gramStart"/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УПР</w:t>
            </w:r>
            <w:proofErr w:type="gramEnd"/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</w:t>
            </w:r>
          </w:p>
          <w:p w:rsidR="001B2790" w:rsidRPr="001B2790" w:rsidRDefault="001B2790" w:rsidP="001B2790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Куклин И.В._________</w:t>
            </w:r>
          </w:p>
          <w:p w:rsidR="001B2790" w:rsidRPr="001B2790" w:rsidRDefault="001B2790" w:rsidP="001B2790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«___» ________20__г.                                            </w:t>
            </w:r>
          </w:p>
        </w:tc>
        <w:tc>
          <w:tcPr>
            <w:tcW w:w="3968" w:type="dxa"/>
            <w:hideMark/>
          </w:tcPr>
          <w:p w:rsidR="001B2790" w:rsidRPr="001B2790" w:rsidRDefault="001B2790" w:rsidP="001B2790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Утверждаю</w:t>
            </w:r>
          </w:p>
          <w:p w:rsidR="001B2790" w:rsidRPr="001B2790" w:rsidRDefault="001B2790" w:rsidP="001B2790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директор КГБ ПОУ «Балахтинский аграрный техникум»</w:t>
            </w:r>
          </w:p>
          <w:p w:rsidR="001B2790" w:rsidRPr="001B2790" w:rsidRDefault="001B2790" w:rsidP="001B2790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Анисимов В.П.___________</w:t>
            </w:r>
          </w:p>
          <w:p w:rsidR="001B2790" w:rsidRPr="001B2790" w:rsidRDefault="001B2790" w:rsidP="001B2790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приказ № ________ </w:t>
            </w:r>
          </w:p>
          <w:p w:rsidR="001B2790" w:rsidRPr="001B2790" w:rsidRDefault="001B2790" w:rsidP="001B2790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«___» ________20__г.</w:t>
            </w:r>
          </w:p>
        </w:tc>
      </w:tr>
    </w:tbl>
    <w:p w:rsidR="001B2790" w:rsidRPr="001B2790" w:rsidRDefault="001B2790" w:rsidP="001B27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ar-SA"/>
        </w:rPr>
      </w:pPr>
    </w:p>
    <w:p w:rsidR="001B2790" w:rsidRDefault="001B2790" w:rsidP="001B27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ar-SA"/>
        </w:rPr>
      </w:pPr>
    </w:p>
    <w:p w:rsidR="00FF6A62" w:rsidRPr="001B2790" w:rsidRDefault="00FF6A62" w:rsidP="001B27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ar-SA"/>
        </w:rPr>
      </w:pPr>
    </w:p>
    <w:p w:rsidR="001B2790" w:rsidRPr="001B2790" w:rsidRDefault="001B2790" w:rsidP="003904F3">
      <w:pPr>
        <w:spacing w:after="0" w:line="240" w:lineRule="auto"/>
        <w:rPr>
          <w:rFonts w:ascii="Times New Roman" w:eastAsia="Times New Roman" w:hAnsi="Times New Roman" w:cs="Times New Roman"/>
          <w:b/>
          <w:sz w:val="44"/>
          <w:szCs w:val="44"/>
          <w:lang w:eastAsia="ar-SA"/>
        </w:rPr>
      </w:pPr>
    </w:p>
    <w:p w:rsidR="001B2790" w:rsidRPr="001B2790" w:rsidRDefault="001B2790" w:rsidP="001B27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ar-SA"/>
        </w:rPr>
      </w:pPr>
      <w:r w:rsidRPr="001B2790">
        <w:rPr>
          <w:rFonts w:ascii="Times New Roman" w:eastAsia="Times New Roman" w:hAnsi="Times New Roman" w:cs="Times New Roman"/>
          <w:b/>
          <w:sz w:val="44"/>
          <w:szCs w:val="44"/>
          <w:lang w:eastAsia="ar-SA"/>
        </w:rPr>
        <w:t>Календарно – тематический план дисциплины</w:t>
      </w:r>
    </w:p>
    <w:p w:rsidR="001B2790" w:rsidRPr="001B2790" w:rsidRDefault="001B2790" w:rsidP="001B27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</w:pPr>
      <w:r w:rsidRPr="001B2790"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  <w:t>ОУД.1</w:t>
      </w:r>
      <w:r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  <w:t>4</w:t>
      </w:r>
      <w:r w:rsidRPr="001B2790"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  <w:t xml:space="preserve"> «</w:t>
      </w:r>
      <w:r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  <w:t>ЭКОЛОГИЯ</w:t>
      </w:r>
      <w:r w:rsidRPr="001B2790"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  <w:t>»</w:t>
      </w:r>
    </w:p>
    <w:p w:rsidR="001B2790" w:rsidRPr="001B2790" w:rsidRDefault="001B2790" w:rsidP="001B27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tabs>
          <w:tab w:val="left" w:pos="363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>на  201</w:t>
      </w:r>
      <w:r w:rsidR="00FC1194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201</w:t>
      </w:r>
      <w:r w:rsidR="00FC1194"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учебный год</w:t>
      </w:r>
    </w:p>
    <w:p w:rsidR="001B2790" w:rsidRPr="001B2790" w:rsidRDefault="001B2790" w:rsidP="001B2790">
      <w:pPr>
        <w:tabs>
          <w:tab w:val="left" w:pos="363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tabs>
          <w:tab w:val="left" w:pos="363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Преподаватель Варочкин Максим Анатольевич</w:t>
      </w:r>
    </w:p>
    <w:p w:rsidR="001B2790" w:rsidRPr="001B2790" w:rsidRDefault="001B2790" w:rsidP="001B2790">
      <w:pPr>
        <w:tabs>
          <w:tab w:val="left" w:pos="363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Курс, группа, профессия: </w:t>
      </w:r>
      <w:r w:rsidR="003904F3"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курс, г</w:t>
      </w:r>
      <w:r w:rsidR="00FF6A6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руппа </w:t>
      </w:r>
      <w:r w:rsidR="003904F3">
        <w:rPr>
          <w:rFonts w:ascii="Times New Roman" w:eastAsia="Times New Roman" w:hAnsi="Times New Roman" w:cs="Times New Roman"/>
          <w:sz w:val="28"/>
          <w:szCs w:val="28"/>
          <w:lang w:eastAsia="ar-SA"/>
        </w:rPr>
        <w:t>163</w:t>
      </w:r>
    </w:p>
    <w:p w:rsidR="001B2790" w:rsidRPr="001B2790" w:rsidRDefault="001B2790" w:rsidP="001B27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FF6A62" w:rsidRDefault="003904F3" w:rsidP="001B279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C1194">
        <w:rPr>
          <w:rFonts w:ascii="Times New Roman" w:eastAsia="Times New Roman" w:hAnsi="Times New Roman" w:cs="Times New Roman"/>
          <w:sz w:val="28"/>
          <w:szCs w:val="28"/>
          <w:lang w:eastAsia="ar-SA"/>
        </w:rPr>
        <w:t>35.01.15 «Электромонтёр по ремонту и обслуживанию электрооборудования в сельскохозяйственном  производстве»</w:t>
      </w:r>
    </w:p>
    <w:p w:rsidR="001B2790" w:rsidRPr="001B2790" w:rsidRDefault="001B2790" w:rsidP="001B2790">
      <w:pPr>
        <w:tabs>
          <w:tab w:val="left" w:pos="363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Максимальное количество часов на предмет - </w:t>
      </w:r>
      <w:r w:rsidR="00AF3BE1">
        <w:rPr>
          <w:rFonts w:ascii="Times New Roman" w:eastAsia="Times New Roman" w:hAnsi="Times New Roman" w:cs="Times New Roman"/>
          <w:sz w:val="28"/>
          <w:szCs w:val="28"/>
          <w:lang w:eastAsia="ar-SA"/>
        </w:rPr>
        <w:t>54</w:t>
      </w:r>
    </w:p>
    <w:p w:rsidR="001B2790" w:rsidRPr="001B2790" w:rsidRDefault="001B2790" w:rsidP="001B2790">
      <w:pPr>
        <w:tabs>
          <w:tab w:val="left" w:pos="363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tabs>
          <w:tab w:val="left" w:pos="363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Количество аудиторных часов - </w:t>
      </w:r>
      <w:r w:rsidR="00AF3BE1">
        <w:rPr>
          <w:rFonts w:ascii="Times New Roman" w:eastAsia="Times New Roman" w:hAnsi="Times New Roman" w:cs="Times New Roman"/>
          <w:sz w:val="28"/>
          <w:szCs w:val="28"/>
          <w:lang w:eastAsia="ar-SA"/>
        </w:rPr>
        <w:t>36</w:t>
      </w:r>
    </w:p>
    <w:p w:rsidR="001B2790" w:rsidRPr="001B2790" w:rsidRDefault="001B2790" w:rsidP="001B2790">
      <w:pPr>
        <w:tabs>
          <w:tab w:val="left" w:pos="363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tabs>
          <w:tab w:val="left" w:pos="3631"/>
          <w:tab w:val="left" w:pos="1167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Количество часов на самостоятельную работу обучающихся - </w:t>
      </w:r>
      <w:r w:rsidR="00AF3BE1">
        <w:rPr>
          <w:rFonts w:ascii="Times New Roman" w:eastAsia="Times New Roman" w:hAnsi="Times New Roman" w:cs="Times New Roman"/>
          <w:sz w:val="28"/>
          <w:szCs w:val="28"/>
          <w:lang w:eastAsia="ar-SA"/>
        </w:rPr>
        <w:t>18</w:t>
      </w:r>
    </w:p>
    <w:p w:rsidR="001B2790" w:rsidRPr="001B2790" w:rsidRDefault="001B2790" w:rsidP="001B2790">
      <w:pPr>
        <w:tabs>
          <w:tab w:val="left" w:pos="3631"/>
          <w:tab w:val="left" w:pos="1167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tabs>
          <w:tab w:val="left" w:pos="3631"/>
          <w:tab w:val="left" w:pos="1248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>На изучение дисциплины отводится: «</w:t>
      </w:r>
      <w:r w:rsidR="00442EAA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45519A">
        <w:rPr>
          <w:rFonts w:ascii="Times New Roman" w:eastAsia="Times New Roman" w:hAnsi="Times New Roman" w:cs="Times New Roman"/>
          <w:sz w:val="28"/>
          <w:szCs w:val="28"/>
          <w:lang w:eastAsia="ar-SA"/>
        </w:rPr>
        <w:t>1» неделя</w:t>
      </w:r>
      <w:r w:rsidR="00A551F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шестом</w:t>
      </w:r>
      <w:r w:rsidR="00442EA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семестре по </w:t>
      </w:r>
      <w:r w:rsidR="00442EAA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час</w:t>
      </w:r>
      <w:r w:rsidR="00A551FC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неделю, в том числе</w:t>
      </w:r>
    </w:p>
    <w:p w:rsidR="001B2790" w:rsidRPr="001B2790" w:rsidRDefault="001B2790" w:rsidP="001B2790">
      <w:pPr>
        <w:tabs>
          <w:tab w:val="left" w:pos="3631"/>
          <w:tab w:val="left" w:pos="1248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tabs>
          <w:tab w:val="left" w:pos="3631"/>
          <w:tab w:val="left" w:pos="1248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на практические работы </w:t>
      </w:r>
      <w:r w:rsidR="00442EAA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часа.</w:t>
      </w:r>
    </w:p>
    <w:p w:rsidR="001B2790" w:rsidRPr="001B2790" w:rsidRDefault="001B2790" w:rsidP="001B2790">
      <w:pPr>
        <w:tabs>
          <w:tab w:val="left" w:pos="3631"/>
          <w:tab w:val="left" w:pos="1248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tabs>
          <w:tab w:val="left" w:pos="3631"/>
          <w:tab w:val="left" w:pos="1167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tabs>
          <w:tab w:val="left" w:pos="3631"/>
          <w:tab w:val="left" w:pos="1248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tabs>
          <w:tab w:val="left" w:pos="3631"/>
          <w:tab w:val="left" w:pos="1248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>Составлен</w:t>
      </w:r>
      <w:proofErr w:type="gramEnd"/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соответствии с программой, утверждённой приказом директора</w:t>
      </w:r>
    </w:p>
    <w:p w:rsidR="001B2790" w:rsidRPr="001B2790" w:rsidRDefault="001B2790" w:rsidP="001B2790">
      <w:pPr>
        <w:tabs>
          <w:tab w:val="left" w:pos="3631"/>
          <w:tab w:val="left" w:pos="1248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tabs>
          <w:tab w:val="left" w:pos="3631"/>
          <w:tab w:val="left" w:pos="1248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>№ _____ «____»______________20___г</w:t>
      </w:r>
    </w:p>
    <w:p w:rsidR="001B2790" w:rsidRPr="001B2790" w:rsidRDefault="001B2790" w:rsidP="001B27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>Рассмотрен</w:t>
      </w:r>
      <w:proofErr w:type="gramEnd"/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заседании методической комиссии    </w:t>
      </w:r>
    </w:p>
    <w:p w:rsidR="001B2790" w:rsidRPr="001B2790" w:rsidRDefault="001B2790" w:rsidP="001B27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tabs>
          <w:tab w:val="left" w:pos="3631"/>
          <w:tab w:val="left" w:pos="1248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Протокол № _____ от «____»_______________20___г</w:t>
      </w:r>
    </w:p>
    <w:p w:rsidR="001B2790" w:rsidRPr="001B2790" w:rsidRDefault="001B2790" w:rsidP="001B27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Председатель методической комиссии _____________________________/_____________/</w:t>
      </w:r>
    </w:p>
    <w:p w:rsidR="001B2790" w:rsidRDefault="001B2790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</w:p>
    <w:p w:rsidR="001B2790" w:rsidRPr="001B2790" w:rsidRDefault="001B2790" w:rsidP="001B27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4536"/>
        <w:gridCol w:w="1134"/>
        <w:gridCol w:w="1560"/>
        <w:gridCol w:w="1559"/>
        <w:gridCol w:w="3260"/>
        <w:gridCol w:w="2268"/>
      </w:tblGrid>
      <w:tr w:rsidR="001B2790" w:rsidRPr="001B2790" w:rsidTr="007E3F75">
        <w:tc>
          <w:tcPr>
            <w:tcW w:w="675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№ урока</w:t>
            </w:r>
          </w:p>
        </w:tc>
        <w:tc>
          <w:tcPr>
            <w:tcW w:w="4536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разделов и тем</w:t>
            </w:r>
          </w:p>
        </w:tc>
        <w:tc>
          <w:tcPr>
            <w:tcW w:w="1134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Число ауд. часов на тему</w:t>
            </w:r>
          </w:p>
        </w:tc>
        <w:tc>
          <w:tcPr>
            <w:tcW w:w="1560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Календарные сроки изучения</w:t>
            </w:r>
          </w:p>
        </w:tc>
        <w:tc>
          <w:tcPr>
            <w:tcW w:w="1559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Вид занятия</w:t>
            </w:r>
          </w:p>
        </w:tc>
        <w:tc>
          <w:tcPr>
            <w:tcW w:w="3260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Средства обучения</w:t>
            </w:r>
          </w:p>
        </w:tc>
        <w:tc>
          <w:tcPr>
            <w:tcW w:w="2268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Задания для студентов</w:t>
            </w:r>
          </w:p>
        </w:tc>
      </w:tr>
      <w:tr w:rsidR="001B2790" w:rsidRPr="001B2790" w:rsidTr="007E3F75">
        <w:trPr>
          <w:trHeight w:val="258"/>
        </w:trPr>
        <w:tc>
          <w:tcPr>
            <w:tcW w:w="5211" w:type="dxa"/>
            <w:gridSpan w:val="2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B279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Введение</w:t>
            </w:r>
          </w:p>
        </w:tc>
        <w:tc>
          <w:tcPr>
            <w:tcW w:w="1134" w:type="dxa"/>
            <w:shd w:val="clear" w:color="auto" w:fill="auto"/>
          </w:tcPr>
          <w:p w:rsidR="001B2790" w:rsidRPr="001B2790" w:rsidRDefault="00BF0AA1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1B2790" w:rsidRPr="001B2790" w:rsidTr="007E3F75">
        <w:tc>
          <w:tcPr>
            <w:tcW w:w="675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B279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Объект изучения экологии</w:t>
            </w:r>
          </w:p>
        </w:tc>
        <w:tc>
          <w:tcPr>
            <w:tcW w:w="1134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B279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1B2790" w:rsidRPr="001B2790" w:rsidRDefault="0055521E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1B2790" w:rsidRPr="001B2790" w:rsidRDefault="00A31A29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Приготовить сообщение</w:t>
            </w:r>
          </w:p>
        </w:tc>
      </w:tr>
      <w:tr w:rsidR="00BF0AA1" w:rsidRPr="001B2790" w:rsidTr="007E3F75">
        <w:tc>
          <w:tcPr>
            <w:tcW w:w="675" w:type="dxa"/>
            <w:shd w:val="clear" w:color="auto" w:fill="auto"/>
          </w:tcPr>
          <w:p w:rsidR="00BF0AA1" w:rsidRPr="001B2790" w:rsidRDefault="00BF0AA1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36" w:type="dxa"/>
            <w:shd w:val="clear" w:color="auto" w:fill="auto"/>
          </w:tcPr>
          <w:p w:rsidR="00BF0AA1" w:rsidRPr="001B2790" w:rsidRDefault="00BF0AA1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Роль экологии в формировании современной картины мира и в практической деятельности людей</w:t>
            </w:r>
          </w:p>
        </w:tc>
        <w:tc>
          <w:tcPr>
            <w:tcW w:w="1134" w:type="dxa"/>
            <w:shd w:val="clear" w:color="auto" w:fill="auto"/>
          </w:tcPr>
          <w:p w:rsidR="00BF0AA1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BF0AA1" w:rsidRPr="001B2790" w:rsidRDefault="00BF0AA1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BF0AA1" w:rsidRPr="001B2790" w:rsidRDefault="00BF0AA1" w:rsidP="00503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BF0AA1" w:rsidRDefault="00BF0AA1" w:rsidP="00503BF9">
            <w:r w:rsidRPr="0027009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BF0AA1" w:rsidRPr="001B2790" w:rsidRDefault="00BF0AA1" w:rsidP="00503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BF0AA1" w:rsidRPr="001B2790" w:rsidTr="007E3F75">
        <w:tc>
          <w:tcPr>
            <w:tcW w:w="5211" w:type="dxa"/>
            <w:gridSpan w:val="2"/>
            <w:shd w:val="clear" w:color="auto" w:fill="auto"/>
          </w:tcPr>
          <w:p w:rsidR="00BF0AA1" w:rsidRPr="001B2790" w:rsidRDefault="00BF0AA1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B279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Раздел.1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1B279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Экология как научная дисциплина</w:t>
            </w:r>
          </w:p>
        </w:tc>
        <w:tc>
          <w:tcPr>
            <w:tcW w:w="1134" w:type="dxa"/>
            <w:shd w:val="clear" w:color="auto" w:fill="auto"/>
          </w:tcPr>
          <w:p w:rsidR="00BF0AA1" w:rsidRPr="001B2790" w:rsidRDefault="00BF0AA1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560" w:type="dxa"/>
            <w:shd w:val="clear" w:color="auto" w:fill="auto"/>
          </w:tcPr>
          <w:p w:rsidR="00BF0AA1" w:rsidRPr="001B2790" w:rsidRDefault="00BF0AA1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BF0AA1" w:rsidRPr="001B2790" w:rsidRDefault="00BF0AA1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BF0AA1" w:rsidRPr="001B2790" w:rsidRDefault="00BF0AA1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BF0AA1" w:rsidRPr="001B2790" w:rsidRDefault="00BF0AA1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BF0AA1" w:rsidRPr="001B2790" w:rsidTr="00BC4D98">
        <w:tc>
          <w:tcPr>
            <w:tcW w:w="675" w:type="dxa"/>
            <w:shd w:val="clear" w:color="auto" w:fill="auto"/>
          </w:tcPr>
          <w:p w:rsidR="00BF0AA1" w:rsidRPr="001B2790" w:rsidRDefault="00BF0AA1" w:rsidP="00BC4D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BF0AA1" w:rsidRPr="001B2790" w:rsidRDefault="00BF0AA1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1.1 Общая экология</w:t>
            </w:r>
          </w:p>
        </w:tc>
        <w:tc>
          <w:tcPr>
            <w:tcW w:w="1134" w:type="dxa"/>
            <w:shd w:val="clear" w:color="auto" w:fill="auto"/>
          </w:tcPr>
          <w:p w:rsidR="00BF0AA1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BF0AA1" w:rsidRPr="001B2790" w:rsidRDefault="00BF0AA1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BF0AA1" w:rsidRPr="001B2790" w:rsidRDefault="00BF0AA1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BF0AA1" w:rsidRPr="001B2790" w:rsidRDefault="00BF0AA1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BF0AA1" w:rsidRPr="001B2790" w:rsidRDefault="00BF0AA1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BF0AA1" w:rsidRPr="001B2790" w:rsidTr="007E3F75">
        <w:tc>
          <w:tcPr>
            <w:tcW w:w="675" w:type="dxa"/>
            <w:shd w:val="clear" w:color="auto" w:fill="auto"/>
          </w:tcPr>
          <w:p w:rsidR="00BF0AA1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36" w:type="dxa"/>
            <w:shd w:val="clear" w:color="auto" w:fill="auto"/>
          </w:tcPr>
          <w:p w:rsidR="00BF0AA1" w:rsidRPr="001B2790" w:rsidRDefault="00BF0AA1" w:rsidP="008878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Среда обитания и факторы среды</w:t>
            </w:r>
            <w:r w:rsidR="008878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BF0AA1" w:rsidRPr="001B2790" w:rsidRDefault="00BF0AA1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BF0AA1" w:rsidRPr="001B2790" w:rsidRDefault="00BF0AA1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BF0AA1" w:rsidRPr="001B2790" w:rsidRDefault="00BF0AA1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BF0AA1" w:rsidRPr="001B2790" w:rsidRDefault="00BF0AA1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 таблица</w:t>
            </w:r>
          </w:p>
        </w:tc>
        <w:tc>
          <w:tcPr>
            <w:tcW w:w="2268" w:type="dxa"/>
            <w:shd w:val="clear" w:color="auto" w:fill="auto"/>
          </w:tcPr>
          <w:p w:rsidR="00BF0AA1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Заполнить таблицу</w:t>
            </w:r>
          </w:p>
        </w:tc>
      </w:tr>
      <w:tr w:rsidR="00887893" w:rsidRPr="001B2790" w:rsidTr="007E3F75">
        <w:trPr>
          <w:trHeight w:val="307"/>
        </w:trPr>
        <w:tc>
          <w:tcPr>
            <w:tcW w:w="675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36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Популяция. Экосистема. Биосфера</w:t>
            </w:r>
          </w:p>
        </w:tc>
        <w:tc>
          <w:tcPr>
            <w:tcW w:w="1134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887893" w:rsidRPr="001B2790" w:rsidRDefault="00887893" w:rsidP="002D4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Заполнить схему</w:t>
            </w:r>
          </w:p>
        </w:tc>
      </w:tr>
      <w:tr w:rsidR="00887893" w:rsidRPr="001B2790" w:rsidTr="007E3F75">
        <w:tc>
          <w:tcPr>
            <w:tcW w:w="675" w:type="dxa"/>
            <w:shd w:val="clear" w:color="auto" w:fill="auto"/>
          </w:tcPr>
          <w:p w:rsidR="00887893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887893" w:rsidRDefault="00887893" w:rsidP="00BC4D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1.2 Социальная экология</w:t>
            </w:r>
          </w:p>
        </w:tc>
        <w:tc>
          <w:tcPr>
            <w:tcW w:w="1134" w:type="dxa"/>
            <w:shd w:val="clear" w:color="auto" w:fill="auto"/>
          </w:tcPr>
          <w:p w:rsidR="00887893" w:rsidRPr="00BC4D98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887893" w:rsidRPr="001B2790" w:rsidTr="007E3F75">
        <w:tc>
          <w:tcPr>
            <w:tcW w:w="675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36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Предмет изучения социальной экологии</w:t>
            </w:r>
          </w:p>
        </w:tc>
        <w:tc>
          <w:tcPr>
            <w:tcW w:w="1134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887893" w:rsidRPr="001B2790" w:rsidTr="007E3F75">
        <w:tc>
          <w:tcPr>
            <w:tcW w:w="675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36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Описание антропогенных изменений в естественных природных ландшафтах местности, окружающей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обучающего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BC4D98" w:rsidRDefault="00887893" w:rsidP="00D3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C4D9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Практическое занятие </w:t>
            </w:r>
          </w:p>
        </w:tc>
        <w:tc>
          <w:tcPr>
            <w:tcW w:w="32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Раздаточный материал</w:t>
            </w:r>
          </w:p>
        </w:tc>
        <w:tc>
          <w:tcPr>
            <w:tcW w:w="2268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Оформить работу</w:t>
            </w:r>
          </w:p>
        </w:tc>
      </w:tr>
      <w:tr w:rsidR="00887893" w:rsidRPr="001B2790" w:rsidTr="007E3F75">
        <w:tc>
          <w:tcPr>
            <w:tcW w:w="675" w:type="dxa"/>
            <w:shd w:val="clear" w:color="auto" w:fill="auto"/>
          </w:tcPr>
          <w:p w:rsidR="00887893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887893" w:rsidRPr="00BC4D98" w:rsidRDefault="00887893" w:rsidP="00BC4D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1.3 Прикладная</w:t>
            </w:r>
            <w:r w:rsidRPr="00BC4D9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экология</w:t>
            </w:r>
          </w:p>
        </w:tc>
        <w:tc>
          <w:tcPr>
            <w:tcW w:w="1134" w:type="dxa"/>
            <w:shd w:val="clear" w:color="auto" w:fill="auto"/>
          </w:tcPr>
          <w:p w:rsidR="00887893" w:rsidRPr="00BC4D98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87893" w:rsidRPr="001B2790" w:rsidTr="007E3F75">
        <w:tc>
          <w:tcPr>
            <w:tcW w:w="675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536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Экологические проблемы: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региональные и глобальные</w:t>
            </w:r>
          </w:p>
        </w:tc>
        <w:tc>
          <w:tcPr>
            <w:tcW w:w="1134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Комбинир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ованный </w:t>
            </w:r>
          </w:p>
        </w:tc>
        <w:tc>
          <w:tcPr>
            <w:tcW w:w="3260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Ноутбук, экран, </w:t>
            </w: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проектор</w:t>
            </w:r>
          </w:p>
        </w:tc>
        <w:tc>
          <w:tcPr>
            <w:tcW w:w="2268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Выучить </w:t>
            </w: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конспект</w:t>
            </w:r>
          </w:p>
        </w:tc>
      </w:tr>
      <w:tr w:rsidR="00887893" w:rsidRPr="001B2790" w:rsidTr="007E3F75">
        <w:tc>
          <w:tcPr>
            <w:tcW w:w="675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4536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Причины возникновения глобальных экологических проблем</w:t>
            </w:r>
          </w:p>
        </w:tc>
        <w:tc>
          <w:tcPr>
            <w:tcW w:w="1134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887893" w:rsidRDefault="00887893">
            <w:r w:rsidRPr="005150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887893" w:rsidRPr="001B2790" w:rsidTr="007E3F75">
        <w:tc>
          <w:tcPr>
            <w:tcW w:w="5211" w:type="dxa"/>
            <w:gridSpan w:val="2"/>
            <w:shd w:val="clear" w:color="auto" w:fill="auto"/>
          </w:tcPr>
          <w:p w:rsidR="00887893" w:rsidRPr="001B2790" w:rsidRDefault="00887893" w:rsidP="00BC4D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Раздел.2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Среда обитания человека и экологическая безопасность</w:t>
            </w:r>
          </w:p>
        </w:tc>
        <w:tc>
          <w:tcPr>
            <w:tcW w:w="1134" w:type="dxa"/>
            <w:shd w:val="clear" w:color="auto" w:fill="auto"/>
          </w:tcPr>
          <w:p w:rsidR="00887893" w:rsidRPr="001B2790" w:rsidRDefault="00887893" w:rsidP="007E3F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887893" w:rsidRPr="001B2790" w:rsidTr="007E3F75">
        <w:tc>
          <w:tcPr>
            <w:tcW w:w="675" w:type="dxa"/>
            <w:shd w:val="clear" w:color="auto" w:fill="auto"/>
          </w:tcPr>
          <w:p w:rsidR="00887893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887893" w:rsidRPr="001B2790" w:rsidRDefault="00887893" w:rsidP="008723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2.1 Среда обитания человека</w:t>
            </w:r>
          </w:p>
        </w:tc>
        <w:tc>
          <w:tcPr>
            <w:tcW w:w="1134" w:type="dxa"/>
            <w:shd w:val="clear" w:color="auto" w:fill="auto"/>
          </w:tcPr>
          <w:p w:rsidR="00887893" w:rsidRPr="00872355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887893" w:rsidRPr="001B2790" w:rsidTr="007E3F75">
        <w:tc>
          <w:tcPr>
            <w:tcW w:w="675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536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Окружающая человека среда и её компоненты</w:t>
            </w:r>
          </w:p>
        </w:tc>
        <w:tc>
          <w:tcPr>
            <w:tcW w:w="1134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887893" w:rsidRPr="001B2790" w:rsidTr="007E3F75">
        <w:tc>
          <w:tcPr>
            <w:tcW w:w="675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536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Естественная и искусственная среды обитания человека</w:t>
            </w:r>
          </w:p>
        </w:tc>
        <w:tc>
          <w:tcPr>
            <w:tcW w:w="1134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Заполнить таблицу</w:t>
            </w:r>
          </w:p>
        </w:tc>
      </w:tr>
      <w:tr w:rsidR="00887893" w:rsidRPr="001B2790" w:rsidTr="007E3F75">
        <w:tc>
          <w:tcPr>
            <w:tcW w:w="675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536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Описание жилища человека как искусственной экосистемы</w:t>
            </w:r>
          </w:p>
        </w:tc>
        <w:tc>
          <w:tcPr>
            <w:tcW w:w="1134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1B2790" w:rsidRDefault="00887893" w:rsidP="00D3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C4D9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Практическое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занятие </w:t>
            </w:r>
          </w:p>
        </w:tc>
        <w:tc>
          <w:tcPr>
            <w:tcW w:w="3260" w:type="dxa"/>
            <w:shd w:val="clear" w:color="auto" w:fill="auto"/>
          </w:tcPr>
          <w:p w:rsidR="00887893" w:rsidRPr="001B2790" w:rsidRDefault="00887893" w:rsidP="00FC11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Раздаточный материал</w:t>
            </w:r>
          </w:p>
        </w:tc>
        <w:tc>
          <w:tcPr>
            <w:tcW w:w="2268" w:type="dxa"/>
            <w:shd w:val="clear" w:color="auto" w:fill="auto"/>
          </w:tcPr>
          <w:p w:rsidR="00887893" w:rsidRPr="001B2790" w:rsidRDefault="00887893" w:rsidP="00FC11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Оформить работу</w:t>
            </w:r>
          </w:p>
        </w:tc>
      </w:tr>
      <w:tr w:rsidR="00887893" w:rsidRPr="001B2790" w:rsidTr="007E3F75">
        <w:tc>
          <w:tcPr>
            <w:tcW w:w="675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536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Социальная среда</w:t>
            </w:r>
          </w:p>
        </w:tc>
        <w:tc>
          <w:tcPr>
            <w:tcW w:w="1134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887893" w:rsidRPr="001B2790" w:rsidTr="007E3F75">
        <w:tc>
          <w:tcPr>
            <w:tcW w:w="675" w:type="dxa"/>
            <w:shd w:val="clear" w:color="auto" w:fill="auto"/>
          </w:tcPr>
          <w:p w:rsidR="00887893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887893" w:rsidRDefault="00887893" w:rsidP="008723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2.2 Городская среда</w:t>
            </w:r>
          </w:p>
        </w:tc>
        <w:tc>
          <w:tcPr>
            <w:tcW w:w="1134" w:type="dxa"/>
            <w:shd w:val="clear" w:color="auto" w:fill="auto"/>
          </w:tcPr>
          <w:p w:rsidR="00887893" w:rsidRPr="004A2001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887893" w:rsidRPr="001B2790" w:rsidTr="007E3F75">
        <w:tc>
          <w:tcPr>
            <w:tcW w:w="675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536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Городская квартира и требования к её экологической безопасности</w:t>
            </w:r>
          </w:p>
        </w:tc>
        <w:tc>
          <w:tcPr>
            <w:tcW w:w="1134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887893" w:rsidRPr="001B2790" w:rsidTr="007E3F75">
        <w:tc>
          <w:tcPr>
            <w:tcW w:w="675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536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Шум и вибрация в городских условиях</w:t>
            </w:r>
          </w:p>
        </w:tc>
        <w:tc>
          <w:tcPr>
            <w:tcW w:w="1134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887893" w:rsidRDefault="00887893">
            <w:r w:rsidRPr="00D247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Приготовить сообщение</w:t>
            </w:r>
          </w:p>
        </w:tc>
      </w:tr>
      <w:tr w:rsidR="00887893" w:rsidRPr="001B2790" w:rsidTr="007E3F75">
        <w:tc>
          <w:tcPr>
            <w:tcW w:w="675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536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Влияние шума и вибрации на здоровье городского человека</w:t>
            </w:r>
          </w:p>
        </w:tc>
        <w:tc>
          <w:tcPr>
            <w:tcW w:w="1134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887893" w:rsidRDefault="00887893">
            <w:r w:rsidRPr="00D247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887893" w:rsidRPr="001B2790" w:rsidTr="007E3F75">
        <w:tc>
          <w:tcPr>
            <w:tcW w:w="675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536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Экологические вопросы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строительства в городе</w:t>
            </w:r>
          </w:p>
        </w:tc>
        <w:tc>
          <w:tcPr>
            <w:tcW w:w="1134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Комбинир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ованный </w:t>
            </w:r>
          </w:p>
        </w:tc>
        <w:tc>
          <w:tcPr>
            <w:tcW w:w="3260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Ноутбук, экран, </w:t>
            </w: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проектор</w:t>
            </w:r>
          </w:p>
        </w:tc>
        <w:tc>
          <w:tcPr>
            <w:tcW w:w="2268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Выучить </w:t>
            </w: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конспект</w:t>
            </w:r>
          </w:p>
        </w:tc>
      </w:tr>
      <w:tr w:rsidR="00887893" w:rsidRPr="001B2790" w:rsidTr="007E3F75">
        <w:tc>
          <w:tcPr>
            <w:tcW w:w="675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4536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Материалы, используемые в строительстве жилых домов и нежилых помещений</w:t>
            </w:r>
          </w:p>
        </w:tc>
        <w:tc>
          <w:tcPr>
            <w:tcW w:w="1134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887893" w:rsidRPr="001B2790" w:rsidRDefault="00A31A29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Заполнить таблицу</w:t>
            </w:r>
          </w:p>
        </w:tc>
      </w:tr>
      <w:tr w:rsidR="00887893" w:rsidRPr="001B2790" w:rsidTr="007E3F75">
        <w:tc>
          <w:tcPr>
            <w:tcW w:w="675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536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качеством строительства</w:t>
            </w:r>
          </w:p>
        </w:tc>
        <w:tc>
          <w:tcPr>
            <w:tcW w:w="1134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887893" w:rsidRPr="001B2790" w:rsidTr="007E3F75">
        <w:tc>
          <w:tcPr>
            <w:tcW w:w="675" w:type="dxa"/>
            <w:shd w:val="clear" w:color="auto" w:fill="auto"/>
          </w:tcPr>
          <w:p w:rsidR="00887893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887893" w:rsidRDefault="00887893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2.3 Сельская среда</w:t>
            </w:r>
          </w:p>
        </w:tc>
        <w:tc>
          <w:tcPr>
            <w:tcW w:w="1134" w:type="dxa"/>
            <w:shd w:val="clear" w:color="auto" w:fill="auto"/>
          </w:tcPr>
          <w:p w:rsidR="00887893" w:rsidRPr="004A2001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887893" w:rsidRPr="001B2790" w:rsidTr="007E3F75">
        <w:tc>
          <w:tcPr>
            <w:tcW w:w="675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536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Особенности среды обитания человека в условиях сельской местности </w:t>
            </w:r>
          </w:p>
        </w:tc>
        <w:tc>
          <w:tcPr>
            <w:tcW w:w="1134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887893" w:rsidRPr="001B2790" w:rsidTr="007E3F75">
        <w:tc>
          <w:tcPr>
            <w:tcW w:w="675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536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Сельское хозяйство и его экологические проблемы</w:t>
            </w:r>
          </w:p>
        </w:tc>
        <w:tc>
          <w:tcPr>
            <w:tcW w:w="1134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Заполнить таблицу</w:t>
            </w:r>
          </w:p>
        </w:tc>
      </w:tr>
      <w:tr w:rsidR="00887893" w:rsidRPr="001B2790" w:rsidTr="007E3F75">
        <w:tc>
          <w:tcPr>
            <w:tcW w:w="5211" w:type="dxa"/>
            <w:gridSpan w:val="2"/>
            <w:shd w:val="clear" w:color="auto" w:fill="auto"/>
          </w:tcPr>
          <w:p w:rsidR="00887893" w:rsidRPr="001B2790" w:rsidRDefault="00887893" w:rsidP="004A20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Раздел.3 Концепция устойчивого развития</w:t>
            </w:r>
          </w:p>
        </w:tc>
        <w:tc>
          <w:tcPr>
            <w:tcW w:w="1134" w:type="dxa"/>
            <w:shd w:val="clear" w:color="auto" w:fill="auto"/>
          </w:tcPr>
          <w:p w:rsidR="00887893" w:rsidRPr="001B2790" w:rsidRDefault="00887893" w:rsidP="007E3F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887893" w:rsidRPr="001B2790" w:rsidTr="007E3F75">
        <w:tc>
          <w:tcPr>
            <w:tcW w:w="675" w:type="dxa"/>
            <w:shd w:val="clear" w:color="auto" w:fill="auto"/>
          </w:tcPr>
          <w:p w:rsidR="00887893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887893" w:rsidRPr="001B2790" w:rsidRDefault="00887893" w:rsidP="00167C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3.1 Возникновение концепции устойчивого развития</w:t>
            </w:r>
          </w:p>
        </w:tc>
        <w:tc>
          <w:tcPr>
            <w:tcW w:w="1134" w:type="dxa"/>
            <w:shd w:val="clear" w:color="auto" w:fill="auto"/>
          </w:tcPr>
          <w:p w:rsidR="00887893" w:rsidRPr="002E0D79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2E17AA" w:rsidRPr="001B2790" w:rsidTr="007E3F75">
        <w:tc>
          <w:tcPr>
            <w:tcW w:w="675" w:type="dxa"/>
            <w:shd w:val="clear" w:color="auto" w:fill="auto"/>
          </w:tcPr>
          <w:p w:rsidR="002E17AA" w:rsidRPr="001B2790" w:rsidRDefault="002E17AA" w:rsidP="00C743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536" w:type="dxa"/>
            <w:shd w:val="clear" w:color="auto" w:fill="auto"/>
          </w:tcPr>
          <w:p w:rsidR="002E17AA" w:rsidRPr="00887893" w:rsidRDefault="002E17AA" w:rsidP="0088789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887893">
              <w:rPr>
                <w:rFonts w:ascii="Times New Roman" w:hAnsi="Times New Roman"/>
                <w:sz w:val="28"/>
                <w:szCs w:val="28"/>
              </w:rPr>
              <w:t>Глобальные экологические проблемы и способы их решения</w:t>
            </w:r>
          </w:p>
        </w:tc>
        <w:tc>
          <w:tcPr>
            <w:tcW w:w="1134" w:type="dxa"/>
            <w:shd w:val="clear" w:color="auto" w:fill="auto"/>
          </w:tcPr>
          <w:p w:rsidR="002E17AA" w:rsidRPr="002E17AA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17A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2E17AA" w:rsidRPr="001B2790" w:rsidRDefault="002E17AA" w:rsidP="00734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2E17AA" w:rsidRPr="001B2790" w:rsidRDefault="002E17AA" w:rsidP="00734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2E17AA" w:rsidRPr="001B2790" w:rsidRDefault="002E17AA" w:rsidP="00734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2E17AA" w:rsidRPr="001B2790" w:rsidTr="007E3F75">
        <w:tc>
          <w:tcPr>
            <w:tcW w:w="675" w:type="dxa"/>
            <w:shd w:val="clear" w:color="auto" w:fill="auto"/>
          </w:tcPr>
          <w:p w:rsidR="002E17AA" w:rsidRPr="001B2790" w:rsidRDefault="002E17AA" w:rsidP="00C743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536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Возникновение экологических понятий «устойчивость» и «устойчивое развитие»</w:t>
            </w:r>
          </w:p>
        </w:tc>
        <w:tc>
          <w:tcPr>
            <w:tcW w:w="1134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2E17AA" w:rsidRPr="001B2790" w:rsidTr="007E3F75">
        <w:tc>
          <w:tcPr>
            <w:tcW w:w="675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536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Возникновение экологических понятий «устойчивость» и «устойчивое развитие»</w:t>
            </w:r>
          </w:p>
        </w:tc>
        <w:tc>
          <w:tcPr>
            <w:tcW w:w="1134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Приготовить сообщение</w:t>
            </w:r>
          </w:p>
        </w:tc>
      </w:tr>
      <w:tr w:rsidR="002E17AA" w:rsidRPr="001B2790" w:rsidTr="007E3F75">
        <w:tc>
          <w:tcPr>
            <w:tcW w:w="675" w:type="dxa"/>
            <w:shd w:val="clear" w:color="auto" w:fill="auto"/>
          </w:tcPr>
          <w:p w:rsidR="002E17AA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2E17AA" w:rsidRPr="001B2790" w:rsidRDefault="002E17AA" w:rsidP="007E3F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3.2 «Устойчивость и развитие»</w:t>
            </w:r>
          </w:p>
        </w:tc>
        <w:tc>
          <w:tcPr>
            <w:tcW w:w="1134" w:type="dxa"/>
            <w:shd w:val="clear" w:color="auto" w:fill="auto"/>
          </w:tcPr>
          <w:p w:rsidR="002E17AA" w:rsidRPr="007E3F75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2E17AA" w:rsidRPr="001B2790" w:rsidTr="007E3F75">
        <w:tc>
          <w:tcPr>
            <w:tcW w:w="675" w:type="dxa"/>
            <w:shd w:val="clear" w:color="auto" w:fill="auto"/>
          </w:tcPr>
          <w:p w:rsidR="002E17AA" w:rsidRPr="001B2790" w:rsidRDefault="002E17AA" w:rsidP="008845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536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Способы решения экологических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проблем в рамках концепции «Устойчивость и развитие»</w:t>
            </w:r>
          </w:p>
        </w:tc>
        <w:tc>
          <w:tcPr>
            <w:tcW w:w="1134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5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Комбинир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ованный </w:t>
            </w:r>
          </w:p>
        </w:tc>
        <w:tc>
          <w:tcPr>
            <w:tcW w:w="3260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Ноутбук, экран, </w:t>
            </w: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проектор</w:t>
            </w:r>
          </w:p>
        </w:tc>
        <w:tc>
          <w:tcPr>
            <w:tcW w:w="2268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Выучить </w:t>
            </w: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конспект</w:t>
            </w:r>
          </w:p>
        </w:tc>
      </w:tr>
      <w:tr w:rsidR="002E17AA" w:rsidRPr="001B2790" w:rsidTr="007E3F75">
        <w:tc>
          <w:tcPr>
            <w:tcW w:w="675" w:type="dxa"/>
            <w:shd w:val="clear" w:color="auto" w:fill="auto"/>
          </w:tcPr>
          <w:p w:rsidR="002E17AA" w:rsidRPr="001B2790" w:rsidRDefault="002E17AA" w:rsidP="008845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4536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Способы решения экологических проблем в рамках концепции «Устойчивость и развитие»</w:t>
            </w:r>
          </w:p>
        </w:tc>
        <w:tc>
          <w:tcPr>
            <w:tcW w:w="1134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Написать эссе</w:t>
            </w:r>
          </w:p>
        </w:tc>
      </w:tr>
      <w:tr w:rsidR="002E17AA" w:rsidRPr="001B2790" w:rsidTr="007E3F75">
        <w:tc>
          <w:tcPr>
            <w:tcW w:w="675" w:type="dxa"/>
            <w:shd w:val="clear" w:color="auto" w:fill="auto"/>
          </w:tcPr>
          <w:p w:rsidR="002E17AA" w:rsidRPr="001B2790" w:rsidRDefault="002E17AA" w:rsidP="008845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536" w:type="dxa"/>
            <w:shd w:val="clear" w:color="auto" w:fill="auto"/>
          </w:tcPr>
          <w:p w:rsidR="002E17AA" w:rsidRPr="001B2790" w:rsidRDefault="002E17AA" w:rsidP="007E3F7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Решение экологических задач на устойчивость и развитие</w:t>
            </w:r>
          </w:p>
        </w:tc>
        <w:tc>
          <w:tcPr>
            <w:tcW w:w="1134" w:type="dxa"/>
            <w:shd w:val="clear" w:color="auto" w:fill="auto"/>
          </w:tcPr>
          <w:p w:rsidR="002E17AA" w:rsidRPr="001B2790" w:rsidRDefault="002E17AA" w:rsidP="007E3F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2E17AA" w:rsidRPr="001B2790" w:rsidRDefault="002E17AA" w:rsidP="007E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2E17AA" w:rsidRPr="001B2790" w:rsidRDefault="002E17AA" w:rsidP="00D3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C4D9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Практическое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занятие </w:t>
            </w:r>
          </w:p>
        </w:tc>
        <w:tc>
          <w:tcPr>
            <w:tcW w:w="3260" w:type="dxa"/>
            <w:shd w:val="clear" w:color="auto" w:fill="auto"/>
          </w:tcPr>
          <w:p w:rsidR="002E17AA" w:rsidRPr="001B2790" w:rsidRDefault="002E17AA" w:rsidP="00FC11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Раздаточный материал</w:t>
            </w:r>
          </w:p>
        </w:tc>
        <w:tc>
          <w:tcPr>
            <w:tcW w:w="2268" w:type="dxa"/>
            <w:shd w:val="clear" w:color="auto" w:fill="auto"/>
          </w:tcPr>
          <w:p w:rsidR="002E17AA" w:rsidRPr="001B2790" w:rsidRDefault="002E17AA" w:rsidP="00FC11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Оформить работу</w:t>
            </w:r>
          </w:p>
        </w:tc>
      </w:tr>
      <w:tr w:rsidR="002E17AA" w:rsidRPr="001B2790" w:rsidTr="007E3F75">
        <w:tc>
          <w:tcPr>
            <w:tcW w:w="675" w:type="dxa"/>
            <w:shd w:val="clear" w:color="auto" w:fill="auto"/>
          </w:tcPr>
          <w:p w:rsidR="002E17AA" w:rsidRPr="001B2790" w:rsidRDefault="002E17AA" w:rsidP="008845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536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Экологические след и индекс человеческого развития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2E17AA" w:rsidRPr="001B2790" w:rsidTr="007E3F75">
        <w:tc>
          <w:tcPr>
            <w:tcW w:w="675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536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Экологические след и индекс человеческого развития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Написать эссе</w:t>
            </w:r>
          </w:p>
        </w:tc>
      </w:tr>
      <w:tr w:rsidR="002E17AA" w:rsidRPr="001B2790" w:rsidTr="007E3F75">
        <w:tc>
          <w:tcPr>
            <w:tcW w:w="675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2E17AA" w:rsidRPr="001B2790" w:rsidRDefault="002E17AA" w:rsidP="007E3F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Раздел.4 Охрана природы</w:t>
            </w:r>
          </w:p>
        </w:tc>
        <w:tc>
          <w:tcPr>
            <w:tcW w:w="1134" w:type="dxa"/>
            <w:shd w:val="clear" w:color="auto" w:fill="auto"/>
          </w:tcPr>
          <w:p w:rsidR="002E17AA" w:rsidRPr="001B2790" w:rsidRDefault="002E17AA" w:rsidP="007E3F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2E17AA" w:rsidRPr="001B2790" w:rsidTr="007E3F75">
        <w:tc>
          <w:tcPr>
            <w:tcW w:w="675" w:type="dxa"/>
            <w:shd w:val="clear" w:color="auto" w:fill="auto"/>
          </w:tcPr>
          <w:p w:rsidR="002E17AA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2E17AA" w:rsidRPr="001B2790" w:rsidRDefault="002E17AA" w:rsidP="007E3F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4.1 Природоохранная деятельность</w:t>
            </w:r>
          </w:p>
        </w:tc>
        <w:tc>
          <w:tcPr>
            <w:tcW w:w="1134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2E17AA" w:rsidRPr="001B2790" w:rsidTr="007E3F75">
        <w:tc>
          <w:tcPr>
            <w:tcW w:w="675" w:type="dxa"/>
            <w:shd w:val="clear" w:color="auto" w:fill="auto"/>
          </w:tcPr>
          <w:p w:rsidR="002E17AA" w:rsidRPr="001B2790" w:rsidRDefault="002E17AA" w:rsidP="004B75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536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Типы, организаций, способствующих охране природы</w:t>
            </w:r>
          </w:p>
        </w:tc>
        <w:tc>
          <w:tcPr>
            <w:tcW w:w="1134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Приготовить сообщение</w:t>
            </w:r>
          </w:p>
        </w:tc>
      </w:tr>
      <w:tr w:rsidR="002E17AA" w:rsidRPr="001B2790" w:rsidTr="007E3F75">
        <w:trPr>
          <w:trHeight w:val="276"/>
        </w:trPr>
        <w:tc>
          <w:tcPr>
            <w:tcW w:w="675" w:type="dxa"/>
            <w:shd w:val="clear" w:color="auto" w:fill="auto"/>
          </w:tcPr>
          <w:p w:rsidR="002E17AA" w:rsidRPr="001B2790" w:rsidRDefault="002E17AA" w:rsidP="004B75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536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Особо охраняемые территории и их законодательный статус</w:t>
            </w:r>
          </w:p>
        </w:tc>
        <w:tc>
          <w:tcPr>
            <w:tcW w:w="1134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2E17AA" w:rsidRDefault="002E17AA">
            <w:r w:rsidRPr="00A71D4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2E17AA" w:rsidRPr="001B2790" w:rsidTr="007E3F75">
        <w:tc>
          <w:tcPr>
            <w:tcW w:w="675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536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Экологические кризисы и экологические ситуации</w:t>
            </w:r>
          </w:p>
        </w:tc>
        <w:tc>
          <w:tcPr>
            <w:tcW w:w="1134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2E17AA" w:rsidRPr="001B2790" w:rsidTr="007E3F75">
        <w:tc>
          <w:tcPr>
            <w:tcW w:w="675" w:type="dxa"/>
            <w:shd w:val="clear" w:color="auto" w:fill="auto"/>
          </w:tcPr>
          <w:p w:rsidR="002E17AA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2E17AA" w:rsidRPr="001B2790" w:rsidRDefault="002E17AA" w:rsidP="007E3F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4.2 Природные ресурсы и их охрана</w:t>
            </w:r>
          </w:p>
        </w:tc>
        <w:tc>
          <w:tcPr>
            <w:tcW w:w="1134" w:type="dxa"/>
            <w:shd w:val="clear" w:color="auto" w:fill="auto"/>
          </w:tcPr>
          <w:p w:rsidR="002E17AA" w:rsidRPr="00A82112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E17AA" w:rsidRPr="001B2790" w:rsidTr="007E3F75">
        <w:tc>
          <w:tcPr>
            <w:tcW w:w="675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536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Природно – территориальные аспекты экологических проблем</w:t>
            </w:r>
          </w:p>
        </w:tc>
        <w:tc>
          <w:tcPr>
            <w:tcW w:w="1134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2E17AA" w:rsidRPr="001B2790" w:rsidTr="007E3F75">
        <w:tc>
          <w:tcPr>
            <w:tcW w:w="675" w:type="dxa"/>
            <w:shd w:val="clear" w:color="auto" w:fill="auto"/>
          </w:tcPr>
          <w:p w:rsidR="002E17AA" w:rsidRDefault="002E17AA" w:rsidP="006D37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536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Природные ресурсы и способы их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охраны</w:t>
            </w:r>
          </w:p>
        </w:tc>
        <w:tc>
          <w:tcPr>
            <w:tcW w:w="1134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5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Комбинир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ованный </w:t>
            </w:r>
          </w:p>
        </w:tc>
        <w:tc>
          <w:tcPr>
            <w:tcW w:w="3260" w:type="dxa"/>
            <w:shd w:val="clear" w:color="auto" w:fill="auto"/>
          </w:tcPr>
          <w:p w:rsidR="002E17AA" w:rsidRDefault="002E17AA">
            <w:r w:rsidRPr="002C6B1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Ноутбук, экран, </w:t>
            </w:r>
            <w:r w:rsidRPr="002C6B1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проектор</w:t>
            </w:r>
          </w:p>
        </w:tc>
        <w:tc>
          <w:tcPr>
            <w:tcW w:w="2268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Приготовить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сообщение</w:t>
            </w:r>
          </w:p>
        </w:tc>
      </w:tr>
      <w:tr w:rsidR="002E17AA" w:rsidRPr="001B2790" w:rsidTr="007E3F75">
        <w:tc>
          <w:tcPr>
            <w:tcW w:w="675" w:type="dxa"/>
            <w:shd w:val="clear" w:color="auto" w:fill="auto"/>
          </w:tcPr>
          <w:p w:rsidR="002E17AA" w:rsidRDefault="002E17AA" w:rsidP="006D37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4536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Охрана лесных ресурсов в России</w:t>
            </w:r>
          </w:p>
        </w:tc>
        <w:tc>
          <w:tcPr>
            <w:tcW w:w="1134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2E17AA" w:rsidRDefault="002E17AA">
            <w:r w:rsidRPr="002C6B1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Заполнить таблицу</w:t>
            </w:r>
          </w:p>
        </w:tc>
      </w:tr>
      <w:tr w:rsidR="002E17AA" w:rsidRPr="001B2790" w:rsidTr="007E3F75">
        <w:tc>
          <w:tcPr>
            <w:tcW w:w="675" w:type="dxa"/>
            <w:shd w:val="clear" w:color="auto" w:fill="auto"/>
          </w:tcPr>
          <w:p w:rsidR="002E17AA" w:rsidRDefault="002E17AA" w:rsidP="006D37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536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Сравнительное описание естественных природных систем 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агроэкосистем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2E17AA" w:rsidRPr="001B2790" w:rsidRDefault="002E17AA" w:rsidP="00D3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C4D9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Практическое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занятие </w:t>
            </w:r>
          </w:p>
        </w:tc>
        <w:tc>
          <w:tcPr>
            <w:tcW w:w="3260" w:type="dxa"/>
            <w:shd w:val="clear" w:color="auto" w:fill="auto"/>
          </w:tcPr>
          <w:p w:rsidR="002E17AA" w:rsidRPr="001B2790" w:rsidRDefault="002E17AA" w:rsidP="00FC11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Раздаточный материал</w:t>
            </w:r>
          </w:p>
        </w:tc>
        <w:tc>
          <w:tcPr>
            <w:tcW w:w="2268" w:type="dxa"/>
            <w:shd w:val="clear" w:color="auto" w:fill="auto"/>
          </w:tcPr>
          <w:p w:rsidR="002E17AA" w:rsidRPr="001B2790" w:rsidRDefault="002E17AA" w:rsidP="00FC11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Оформить работу</w:t>
            </w:r>
          </w:p>
        </w:tc>
      </w:tr>
      <w:tr w:rsidR="002E17AA" w:rsidRPr="001B2790" w:rsidTr="007E3F75">
        <w:tc>
          <w:tcPr>
            <w:tcW w:w="675" w:type="dxa"/>
            <w:shd w:val="clear" w:color="auto" w:fill="auto"/>
          </w:tcPr>
          <w:p w:rsidR="002E17AA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536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Возможности управления экологическими системами</w:t>
            </w:r>
          </w:p>
        </w:tc>
        <w:tc>
          <w:tcPr>
            <w:tcW w:w="1134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Написать эссе</w:t>
            </w:r>
          </w:p>
        </w:tc>
      </w:tr>
      <w:tr w:rsidR="002E17AA" w:rsidRPr="001B2790" w:rsidTr="007E3F75">
        <w:tc>
          <w:tcPr>
            <w:tcW w:w="14992" w:type="dxa"/>
            <w:gridSpan w:val="7"/>
            <w:shd w:val="clear" w:color="auto" w:fill="auto"/>
          </w:tcPr>
          <w:p w:rsidR="002E17AA" w:rsidRPr="001B2790" w:rsidRDefault="002E17AA" w:rsidP="007E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Промежуточная аттестация в форме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дифференцированного зачёта</w:t>
            </w:r>
          </w:p>
        </w:tc>
      </w:tr>
      <w:tr w:rsidR="002E17AA" w:rsidRPr="001B2790" w:rsidTr="007E3F75">
        <w:trPr>
          <w:trHeight w:val="167"/>
        </w:trPr>
        <w:tc>
          <w:tcPr>
            <w:tcW w:w="675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B279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15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A20294" w:rsidRDefault="00A20294"/>
    <w:sectPr w:rsidR="00A20294" w:rsidSect="001B279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1ED4" w:rsidRDefault="00D51ED4">
      <w:pPr>
        <w:spacing w:after="0" w:line="240" w:lineRule="auto"/>
      </w:pPr>
      <w:r>
        <w:separator/>
      </w:r>
    </w:p>
  </w:endnote>
  <w:endnote w:type="continuationSeparator" w:id="0">
    <w:p w:rsidR="00D51ED4" w:rsidRDefault="00D51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àìè â 2006 ãîäó ïðîãðàììû ïî ôè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194" w:rsidRDefault="00C2045F" w:rsidP="0090257C">
    <w:pPr>
      <w:pStyle w:val="a9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FC1194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C1194">
      <w:rPr>
        <w:rStyle w:val="a8"/>
        <w:noProof/>
      </w:rPr>
      <w:t>16</w:t>
    </w:r>
    <w:r>
      <w:rPr>
        <w:rStyle w:val="a8"/>
      </w:rPr>
      <w:fldChar w:fldCharType="end"/>
    </w:r>
  </w:p>
  <w:p w:rsidR="00FC1194" w:rsidRDefault="00FC1194" w:rsidP="0090257C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194" w:rsidRDefault="00FC1194">
    <w:pPr>
      <w:pStyle w:val="a9"/>
      <w:jc w:val="right"/>
    </w:pPr>
  </w:p>
  <w:p w:rsidR="00FC1194" w:rsidRDefault="00FC1194" w:rsidP="0090257C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1ED4" w:rsidRDefault="00D51ED4">
      <w:pPr>
        <w:spacing w:after="0" w:line="240" w:lineRule="auto"/>
      </w:pPr>
      <w:r>
        <w:separator/>
      </w:r>
    </w:p>
  </w:footnote>
  <w:footnote w:type="continuationSeparator" w:id="0">
    <w:p w:rsidR="00D51ED4" w:rsidRDefault="00D51E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194" w:rsidRDefault="00C2045F" w:rsidP="0090257C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FC1194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C1194">
      <w:rPr>
        <w:rStyle w:val="a8"/>
        <w:noProof/>
      </w:rPr>
      <w:t>16</w:t>
    </w:r>
    <w:r>
      <w:rPr>
        <w:rStyle w:val="a8"/>
      </w:rPr>
      <w:fldChar w:fldCharType="end"/>
    </w:r>
  </w:p>
  <w:p w:rsidR="00FC1194" w:rsidRDefault="00FC119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194" w:rsidRDefault="00FC1194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2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13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4">
    <w:nsid w:val="00000013"/>
    <w:multiLevelType w:val="single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5">
    <w:nsid w:val="00000014"/>
    <w:multiLevelType w:val="single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>
    <w:nsid w:val="00000015"/>
    <w:multiLevelType w:val="single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7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8">
    <w:nsid w:val="00000017"/>
    <w:multiLevelType w:val="single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9">
    <w:nsid w:val="00000018"/>
    <w:multiLevelType w:val="single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9"/>
    <w:multiLevelType w:val="single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1">
    <w:nsid w:val="00AE3500"/>
    <w:multiLevelType w:val="hybridMultilevel"/>
    <w:tmpl w:val="2BDE2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3B05D25"/>
    <w:multiLevelType w:val="hybridMultilevel"/>
    <w:tmpl w:val="3CA03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DB3133"/>
    <w:multiLevelType w:val="hybridMultilevel"/>
    <w:tmpl w:val="59A81B36"/>
    <w:lvl w:ilvl="0" w:tplc="450C4D9C">
      <w:start w:val="1"/>
      <w:numFmt w:val="decimal"/>
      <w:lvlText w:val="%1."/>
      <w:lvlJc w:val="left"/>
      <w:pPr>
        <w:ind w:left="475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1B64D8"/>
    <w:multiLevelType w:val="hybridMultilevel"/>
    <w:tmpl w:val="F496CC68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1"/>
  </w:num>
  <w:num w:numId="3">
    <w:abstractNumId w:val="22"/>
  </w:num>
  <w:num w:numId="4">
    <w:abstractNumId w:val="2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7AC7"/>
    <w:rsid w:val="000346C5"/>
    <w:rsid w:val="00167CE0"/>
    <w:rsid w:val="001851D8"/>
    <w:rsid w:val="001B2790"/>
    <w:rsid w:val="002E0D79"/>
    <w:rsid w:val="002E17AA"/>
    <w:rsid w:val="003904F3"/>
    <w:rsid w:val="00442EAA"/>
    <w:rsid w:val="0045519A"/>
    <w:rsid w:val="004A2001"/>
    <w:rsid w:val="004E7A04"/>
    <w:rsid w:val="0050574E"/>
    <w:rsid w:val="0055521E"/>
    <w:rsid w:val="005F241C"/>
    <w:rsid w:val="00717AC7"/>
    <w:rsid w:val="007E3F75"/>
    <w:rsid w:val="00872355"/>
    <w:rsid w:val="00887893"/>
    <w:rsid w:val="0090257C"/>
    <w:rsid w:val="009675F0"/>
    <w:rsid w:val="00994580"/>
    <w:rsid w:val="00A20294"/>
    <w:rsid w:val="00A31A29"/>
    <w:rsid w:val="00A551FC"/>
    <w:rsid w:val="00A82112"/>
    <w:rsid w:val="00A972BA"/>
    <w:rsid w:val="00AF3BE1"/>
    <w:rsid w:val="00B21988"/>
    <w:rsid w:val="00BC4D98"/>
    <w:rsid w:val="00BF0AA1"/>
    <w:rsid w:val="00C2045F"/>
    <w:rsid w:val="00C35FFB"/>
    <w:rsid w:val="00CF0F55"/>
    <w:rsid w:val="00D016B7"/>
    <w:rsid w:val="00D31FA1"/>
    <w:rsid w:val="00D35EBD"/>
    <w:rsid w:val="00D51ED4"/>
    <w:rsid w:val="00DA5A42"/>
    <w:rsid w:val="00EA5052"/>
    <w:rsid w:val="00FC1194"/>
    <w:rsid w:val="00FE4EB6"/>
    <w:rsid w:val="00FF6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4E"/>
  </w:style>
  <w:style w:type="paragraph" w:styleId="5">
    <w:name w:val="heading 5"/>
    <w:basedOn w:val="a"/>
    <w:next w:val="a"/>
    <w:link w:val="50"/>
    <w:unhideWhenUsed/>
    <w:qFormat/>
    <w:rsid w:val="001B2790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paragraph" w:styleId="7">
    <w:name w:val="heading 7"/>
    <w:basedOn w:val="a"/>
    <w:next w:val="a"/>
    <w:link w:val="70"/>
    <w:qFormat/>
    <w:rsid w:val="001B2790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1B2790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70">
    <w:name w:val="Заголовок 7 Знак"/>
    <w:basedOn w:val="a0"/>
    <w:link w:val="7"/>
    <w:rsid w:val="001B2790"/>
    <w:rPr>
      <w:rFonts w:ascii="Times New Roman" w:eastAsia="Times New Roman" w:hAnsi="Times New Roman" w:cs="Times New Roman"/>
      <w:sz w:val="28"/>
      <w:szCs w:val="24"/>
    </w:rPr>
  </w:style>
  <w:style w:type="numbering" w:customStyle="1" w:styleId="1">
    <w:name w:val="Нет списка1"/>
    <w:next w:val="a2"/>
    <w:semiHidden/>
    <w:rsid w:val="001B2790"/>
  </w:style>
  <w:style w:type="paragraph" w:customStyle="1" w:styleId="21">
    <w:name w:val="Основной текст 21"/>
    <w:basedOn w:val="a"/>
    <w:rsid w:val="001B2790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3">
    <w:name w:val="header"/>
    <w:basedOn w:val="a"/>
    <w:link w:val="a4"/>
    <w:rsid w:val="001B279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rsid w:val="001B279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footnote reference"/>
    <w:rsid w:val="001B2790"/>
    <w:rPr>
      <w:vertAlign w:val="superscript"/>
    </w:rPr>
  </w:style>
  <w:style w:type="paragraph" w:styleId="a6">
    <w:name w:val="footnote text"/>
    <w:basedOn w:val="a"/>
    <w:link w:val="a7"/>
    <w:rsid w:val="001B279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rsid w:val="001B2790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page number"/>
    <w:basedOn w:val="a0"/>
    <w:rsid w:val="001B2790"/>
  </w:style>
  <w:style w:type="paragraph" w:styleId="a9">
    <w:name w:val="footer"/>
    <w:basedOn w:val="a"/>
    <w:link w:val="aa"/>
    <w:uiPriority w:val="99"/>
    <w:rsid w:val="001B279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1B279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rsid w:val="001B27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Символ сноски"/>
    <w:rsid w:val="001B2790"/>
    <w:rPr>
      <w:vertAlign w:val="superscript"/>
    </w:rPr>
  </w:style>
  <w:style w:type="paragraph" w:customStyle="1" w:styleId="22">
    <w:name w:val="Основной текст 22"/>
    <w:basedOn w:val="a"/>
    <w:rsid w:val="001B2790"/>
    <w:pPr>
      <w:spacing w:after="0" w:line="240" w:lineRule="auto"/>
      <w:jc w:val="both"/>
    </w:pPr>
    <w:rPr>
      <w:rFonts w:ascii="àìè â 2006 ãîäó ïðîãðàììû ïî ôè" w:eastAsia="Times New Roman" w:hAnsi="àìè â 2006 ãîäó ïðîãðàììû ïî ôè" w:cs="Times New Roman"/>
      <w:b/>
      <w:sz w:val="32"/>
      <w:szCs w:val="24"/>
      <w:lang w:eastAsia="ar-SA"/>
    </w:rPr>
  </w:style>
  <w:style w:type="table" w:customStyle="1" w:styleId="10">
    <w:name w:val="Сетка таблицы1"/>
    <w:basedOn w:val="a1"/>
    <w:next w:val="ab"/>
    <w:uiPriority w:val="59"/>
    <w:rsid w:val="001B279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1B2790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">
    <w:name w:val="Сетка таблицы2"/>
    <w:basedOn w:val="a1"/>
    <w:next w:val="ab"/>
    <w:uiPriority w:val="59"/>
    <w:rsid w:val="001B279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unhideWhenUsed/>
    <w:rsid w:val="001B2790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">
    <w:name w:val="Текст выноски Знак"/>
    <w:basedOn w:val="a0"/>
    <w:link w:val="ae"/>
    <w:uiPriority w:val="99"/>
    <w:rsid w:val="001B2790"/>
    <w:rPr>
      <w:rFonts w:ascii="Tahoma" w:eastAsia="Times New Roman" w:hAnsi="Tahoma" w:cs="Times New Roman"/>
      <w:sz w:val="16"/>
      <w:szCs w:val="16"/>
      <w:lang w:eastAsia="ar-SA"/>
    </w:rPr>
  </w:style>
  <w:style w:type="paragraph" w:styleId="3">
    <w:name w:val="Body Text 3"/>
    <w:basedOn w:val="a"/>
    <w:link w:val="30"/>
    <w:rsid w:val="001B279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rsid w:val="001B2790"/>
    <w:rPr>
      <w:rFonts w:ascii="Times New Roman" w:eastAsia="Times New Roman" w:hAnsi="Times New Roman" w:cs="Times New Roman"/>
      <w:sz w:val="28"/>
      <w:szCs w:val="24"/>
    </w:rPr>
  </w:style>
  <w:style w:type="paragraph" w:styleId="af0">
    <w:name w:val="Body Text"/>
    <w:basedOn w:val="a"/>
    <w:link w:val="af1"/>
    <w:rsid w:val="001B279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Знак"/>
    <w:basedOn w:val="a0"/>
    <w:link w:val="af0"/>
    <w:rsid w:val="001B2790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Обычный1"/>
    <w:rsid w:val="001B2790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styleId="af2">
    <w:name w:val="Hyperlink"/>
    <w:uiPriority w:val="99"/>
    <w:unhideWhenUsed/>
    <w:rsid w:val="001B2790"/>
    <w:rPr>
      <w:color w:val="0000FF"/>
      <w:u w:val="single"/>
    </w:rPr>
  </w:style>
  <w:style w:type="paragraph" w:styleId="af3">
    <w:name w:val="Normal (Web)"/>
    <w:basedOn w:val="a"/>
    <w:rsid w:val="001B27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FollowedHyperlink"/>
    <w:uiPriority w:val="99"/>
    <w:semiHidden/>
    <w:unhideWhenUsed/>
    <w:rsid w:val="001B2790"/>
    <w:rPr>
      <w:color w:val="800080"/>
      <w:u w:val="single"/>
    </w:rPr>
  </w:style>
  <w:style w:type="paragraph" w:styleId="af5">
    <w:name w:val="List Paragraph"/>
    <w:basedOn w:val="a"/>
    <w:uiPriority w:val="34"/>
    <w:qFormat/>
    <w:rsid w:val="001B279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0">
    <w:name w:val="Нет списка2"/>
    <w:next w:val="a2"/>
    <w:semiHidden/>
    <w:rsid w:val="0090257C"/>
  </w:style>
  <w:style w:type="table" w:customStyle="1" w:styleId="31">
    <w:name w:val="Сетка таблицы3"/>
    <w:basedOn w:val="a1"/>
    <w:next w:val="ab"/>
    <w:rsid w:val="009025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b"/>
    <w:uiPriority w:val="59"/>
    <w:rsid w:val="0090257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b"/>
    <w:uiPriority w:val="59"/>
    <w:rsid w:val="0090257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Обычный2"/>
    <w:rsid w:val="0090257C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nhideWhenUsed/>
    <w:qFormat/>
    <w:rsid w:val="001B2790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ar-SA"/>
    </w:rPr>
  </w:style>
  <w:style w:type="paragraph" w:styleId="7">
    <w:name w:val="heading 7"/>
    <w:basedOn w:val="a"/>
    <w:next w:val="a"/>
    <w:link w:val="70"/>
    <w:qFormat/>
    <w:rsid w:val="001B2790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1B2790"/>
    <w:rPr>
      <w:rFonts w:ascii="Calibri" w:eastAsia="Times New Roman" w:hAnsi="Calibri" w:cs="Times New Roman"/>
      <w:b/>
      <w:bCs/>
      <w:i/>
      <w:iCs/>
      <w:sz w:val="26"/>
      <w:szCs w:val="26"/>
      <w:lang w:val="x-none" w:eastAsia="ar-SA"/>
    </w:rPr>
  </w:style>
  <w:style w:type="character" w:customStyle="1" w:styleId="70">
    <w:name w:val="Заголовок 7 Знак"/>
    <w:basedOn w:val="a0"/>
    <w:link w:val="7"/>
    <w:rsid w:val="001B279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numbering" w:customStyle="1" w:styleId="1">
    <w:name w:val="Нет списка1"/>
    <w:next w:val="a2"/>
    <w:semiHidden/>
    <w:rsid w:val="001B2790"/>
  </w:style>
  <w:style w:type="paragraph" w:customStyle="1" w:styleId="21">
    <w:name w:val="Основной текст 21"/>
    <w:basedOn w:val="a"/>
    <w:rsid w:val="001B2790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3">
    <w:name w:val="header"/>
    <w:basedOn w:val="a"/>
    <w:link w:val="a4"/>
    <w:rsid w:val="001B279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4">
    <w:name w:val="Верхний колонтитул Знак"/>
    <w:basedOn w:val="a0"/>
    <w:link w:val="a3"/>
    <w:rsid w:val="001B279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styleId="a5">
    <w:name w:val="footnote reference"/>
    <w:rsid w:val="001B2790"/>
    <w:rPr>
      <w:vertAlign w:val="superscript"/>
    </w:rPr>
  </w:style>
  <w:style w:type="paragraph" w:styleId="a6">
    <w:name w:val="footnote text"/>
    <w:basedOn w:val="a"/>
    <w:link w:val="a7"/>
    <w:rsid w:val="001B279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a7">
    <w:name w:val="Текст сноски Знак"/>
    <w:basedOn w:val="a0"/>
    <w:link w:val="a6"/>
    <w:rsid w:val="001B2790"/>
    <w:rPr>
      <w:rFonts w:ascii="Times New Roman" w:eastAsia="Times New Roman" w:hAnsi="Times New Roman" w:cs="Times New Roman"/>
      <w:sz w:val="20"/>
      <w:szCs w:val="20"/>
      <w:lang w:val="x-none"/>
    </w:rPr>
  </w:style>
  <w:style w:type="character" w:styleId="a8">
    <w:name w:val="page number"/>
    <w:basedOn w:val="a0"/>
    <w:rsid w:val="001B2790"/>
  </w:style>
  <w:style w:type="paragraph" w:styleId="a9">
    <w:name w:val="footer"/>
    <w:basedOn w:val="a"/>
    <w:link w:val="aa"/>
    <w:uiPriority w:val="99"/>
    <w:rsid w:val="001B279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1B279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rsid w:val="001B27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Символ сноски"/>
    <w:rsid w:val="001B2790"/>
    <w:rPr>
      <w:vertAlign w:val="superscript"/>
    </w:rPr>
  </w:style>
  <w:style w:type="paragraph" w:customStyle="1" w:styleId="22">
    <w:name w:val="Основной текст 22"/>
    <w:basedOn w:val="a"/>
    <w:rsid w:val="001B2790"/>
    <w:pPr>
      <w:spacing w:after="0" w:line="240" w:lineRule="auto"/>
      <w:jc w:val="both"/>
    </w:pPr>
    <w:rPr>
      <w:rFonts w:ascii="àìè â 2006 ãîäó ïðîãðàììû ïî ôè" w:eastAsia="Times New Roman" w:hAnsi="àìè â 2006 ãîäó ïðîãðàììû ïî ôè" w:cs="Times New Roman"/>
      <w:b/>
      <w:sz w:val="32"/>
      <w:szCs w:val="24"/>
      <w:lang w:eastAsia="ar-SA"/>
    </w:rPr>
  </w:style>
  <w:style w:type="table" w:customStyle="1" w:styleId="10">
    <w:name w:val="Сетка таблицы1"/>
    <w:basedOn w:val="a1"/>
    <w:next w:val="ab"/>
    <w:uiPriority w:val="59"/>
    <w:rsid w:val="001B279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1B2790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">
    <w:name w:val="Сетка таблицы2"/>
    <w:basedOn w:val="a1"/>
    <w:next w:val="ab"/>
    <w:uiPriority w:val="59"/>
    <w:rsid w:val="001B279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unhideWhenUsed/>
    <w:rsid w:val="001B2790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ar-SA"/>
    </w:rPr>
  </w:style>
  <w:style w:type="character" w:customStyle="1" w:styleId="af">
    <w:name w:val="Текст выноски Знак"/>
    <w:basedOn w:val="a0"/>
    <w:link w:val="ae"/>
    <w:uiPriority w:val="99"/>
    <w:rsid w:val="001B2790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styleId="3">
    <w:name w:val="Body Text 3"/>
    <w:basedOn w:val="a"/>
    <w:link w:val="30"/>
    <w:rsid w:val="001B279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30">
    <w:name w:val="Основной текст 3 Знак"/>
    <w:basedOn w:val="a0"/>
    <w:link w:val="3"/>
    <w:rsid w:val="001B279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f0">
    <w:name w:val="Body Text"/>
    <w:basedOn w:val="a"/>
    <w:link w:val="af1"/>
    <w:rsid w:val="001B279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1">
    <w:name w:val="Основной текст Знак"/>
    <w:basedOn w:val="a0"/>
    <w:link w:val="af0"/>
    <w:rsid w:val="001B279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1">
    <w:name w:val="Обычный1"/>
    <w:rsid w:val="001B2790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styleId="af2">
    <w:name w:val="Hyperlink"/>
    <w:uiPriority w:val="99"/>
    <w:unhideWhenUsed/>
    <w:rsid w:val="001B2790"/>
    <w:rPr>
      <w:color w:val="0000FF"/>
      <w:u w:val="single"/>
    </w:rPr>
  </w:style>
  <w:style w:type="paragraph" w:styleId="af3">
    <w:name w:val="Normal (Web)"/>
    <w:basedOn w:val="a"/>
    <w:rsid w:val="001B27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FollowedHyperlink"/>
    <w:uiPriority w:val="99"/>
    <w:semiHidden/>
    <w:unhideWhenUsed/>
    <w:rsid w:val="001B2790"/>
    <w:rPr>
      <w:color w:val="800080"/>
      <w:u w:val="single"/>
    </w:rPr>
  </w:style>
  <w:style w:type="paragraph" w:styleId="af5">
    <w:name w:val="List Paragraph"/>
    <w:basedOn w:val="a"/>
    <w:uiPriority w:val="34"/>
    <w:qFormat/>
    <w:rsid w:val="001B279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0">
    <w:name w:val="Нет списка2"/>
    <w:next w:val="a2"/>
    <w:semiHidden/>
    <w:rsid w:val="0090257C"/>
  </w:style>
  <w:style w:type="table" w:customStyle="1" w:styleId="31">
    <w:name w:val="Сетка таблицы3"/>
    <w:basedOn w:val="a1"/>
    <w:next w:val="ab"/>
    <w:rsid w:val="009025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b"/>
    <w:uiPriority w:val="59"/>
    <w:rsid w:val="0090257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b"/>
    <w:uiPriority w:val="59"/>
    <w:rsid w:val="0090257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Обычный2"/>
    <w:rsid w:val="0090257C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ecocommunity.ru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www.ecoculture.ru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cologysite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23</Pages>
  <Words>3733</Words>
  <Characters>21279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Tabulorasa.Info</Company>
  <LinksUpToDate>false</LinksUpToDate>
  <CharactersWithSpaces>24963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21</cp:revision>
  <dcterms:created xsi:type="dcterms:W3CDTF">2015-09-19T10:08:00Z</dcterms:created>
  <dcterms:modified xsi:type="dcterms:W3CDTF">2015-11-30T02:29:00Z</dcterms:modified>
</cp:coreProperties>
</file>